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Default Extension="jpg" ContentType="image/jpg"/>
  <Override PartName="/word/header1.xml" ContentType="application/vnd.openxmlformats-officedocument.wordprocessingml.header+xml"/>
  <Override PartName="/word/header2.xml" ContentType="application/vnd.openxmlformats-officedocument.wordprocessingml.header+xml"/>
</Types>
</file>

<file path=_rels/.rels><?xml version="1.0" encoding="UTF-8" standalone="yes"?>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94"/>
        <w:ind w:left="8998"/>
        <w:sectPr>
          <w:pgSz w:w="20160" w:h="12240" w:orient="landscape"/>
          <w:pgMar w:top="260" w:bottom="280" w:left="680" w:right="500"/>
        </w:sectPr>
      </w:pPr>
      <w:r>
        <w:pict>
          <v:shape type="#_x0000_t75" style="width:46.3398pt;height:44.9622pt">
            <v:imagedata o:title="" r:id="rId3"/>
          </v:shape>
        </w:pict>
      </w:r>
      <w:r>
        <w:rPr>
          <w:rFonts w:cs="Times New Roman" w:hAnsi="Times New Roman" w:eastAsia="Times New Roman" w:ascii="Times New Roman"/>
          <w:sz w:val="20"/>
          <w:szCs w:val="20"/>
        </w:rPr>
      </w:r>
    </w:p>
    <w:p>
      <w:pPr>
        <w:rPr>
          <w:sz w:val="16"/>
          <w:szCs w:val="16"/>
        </w:rPr>
        <w:jc w:val="left"/>
        <w:spacing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17"/>
          <w:szCs w:val="17"/>
        </w:rPr>
        <w:jc w:val="left"/>
        <w:ind w:left="358"/>
      </w:pPr>
      <w:r>
        <w:rPr>
          <w:rFonts w:cs="Arial Narrow" w:hAnsi="Arial Narrow" w:eastAsia="Arial Narrow" w:ascii="Arial Narrow"/>
          <w:b/>
          <w:spacing w:val="0"/>
          <w:w w:val="102"/>
          <w:sz w:val="17"/>
          <w:szCs w:val="17"/>
        </w:rPr>
        <w:t>SKPD</w:t>
      </w:r>
      <w:r>
        <w:rPr>
          <w:rFonts w:cs="Arial Narrow" w:hAnsi="Arial Narrow" w:eastAsia="Arial Narrow" w:ascii="Arial Narrow"/>
          <w:spacing w:val="0"/>
          <w:w w:val="100"/>
          <w:sz w:val="17"/>
          <w:szCs w:val="17"/>
        </w:rPr>
      </w:r>
    </w:p>
    <w:p>
      <w:pPr>
        <w:rPr>
          <w:rFonts w:cs="Arial Narrow" w:hAnsi="Arial Narrow" w:eastAsia="Arial Narrow" w:ascii="Arial Narrow"/>
          <w:sz w:val="17"/>
          <w:szCs w:val="17"/>
        </w:rPr>
        <w:jc w:val="left"/>
        <w:spacing w:before="66" w:lineRule="auto" w:line="335"/>
        <w:ind w:left="358" w:right="-29"/>
      </w:pPr>
      <w:r>
        <w:rPr>
          <w:rFonts w:cs="Arial Narrow" w:hAnsi="Arial Narrow" w:eastAsia="Arial Narrow" w:ascii="Arial Narrow"/>
          <w:b/>
          <w:w w:val="98"/>
          <w:sz w:val="17"/>
          <w:szCs w:val="17"/>
        </w:rPr>
        <w:t>Pengguna</w:t>
      </w:r>
      <w:r>
        <w:rPr>
          <w:rFonts w:cs="Times New Roman" w:hAnsi="Times New Roman" w:eastAsia="Times New Roman" w:ascii="Times New Roman"/>
          <w:b/>
          <w:spacing w:val="-22"/>
          <w:w w:val="100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7"/>
          <w:szCs w:val="17"/>
        </w:rPr>
        <w:t>Anggaran</w:t>
      </w:r>
      <w:r>
        <w:rPr>
          <w:rFonts w:cs="Times New Roman" w:hAnsi="Times New Roman" w:eastAsia="Times New Roman" w:ascii="Times New Roman"/>
          <w:b/>
          <w:spacing w:val="0"/>
          <w:w w:val="100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98"/>
          <w:sz w:val="17"/>
          <w:szCs w:val="17"/>
        </w:rPr>
        <w:t>Bendahara</w:t>
      </w:r>
      <w:r>
        <w:rPr>
          <w:rFonts w:cs="Times New Roman" w:hAnsi="Times New Roman" w:eastAsia="Times New Roman" w:ascii="Times New Roman"/>
          <w:b/>
          <w:spacing w:val="-14"/>
          <w:w w:val="98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7"/>
          <w:szCs w:val="17"/>
        </w:rPr>
        <w:t>Pengeluaran</w:t>
      </w:r>
      <w:r>
        <w:rPr>
          <w:rFonts w:cs="Times New Roman" w:hAnsi="Times New Roman" w:eastAsia="Times New Roman" w:ascii="Times New Roman"/>
          <w:b/>
          <w:spacing w:val="0"/>
          <w:w w:val="100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-18"/>
          <w:w w:val="98"/>
          <w:sz w:val="17"/>
          <w:szCs w:val="17"/>
        </w:rPr>
        <w:t>T</w:t>
      </w:r>
      <w:r>
        <w:rPr>
          <w:rFonts w:cs="Arial Narrow" w:hAnsi="Arial Narrow" w:eastAsia="Arial Narrow" w:ascii="Arial Narrow"/>
          <w:b/>
          <w:spacing w:val="0"/>
          <w:w w:val="98"/>
          <w:sz w:val="17"/>
          <w:szCs w:val="17"/>
        </w:rPr>
        <w:t>ahun</w:t>
      </w:r>
      <w:r>
        <w:rPr>
          <w:rFonts w:cs="Times New Roman" w:hAnsi="Times New Roman" w:eastAsia="Times New Roman" w:ascii="Times New Roman"/>
          <w:b/>
          <w:spacing w:val="-14"/>
          <w:w w:val="98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7"/>
          <w:szCs w:val="17"/>
        </w:rPr>
        <w:t>Anggaran</w:t>
      </w:r>
      <w:r>
        <w:rPr>
          <w:rFonts w:cs="Arial Narrow" w:hAnsi="Arial Narrow" w:eastAsia="Arial Narrow" w:ascii="Arial Narrow"/>
          <w:spacing w:val="0"/>
          <w:w w:val="100"/>
          <w:sz w:val="17"/>
          <w:szCs w:val="17"/>
        </w:rPr>
      </w:r>
    </w:p>
    <w:p>
      <w:pPr>
        <w:rPr>
          <w:rFonts w:cs="Arial Narrow" w:hAnsi="Arial Narrow" w:eastAsia="Arial Narrow" w:ascii="Arial Narrow"/>
          <w:sz w:val="17"/>
          <w:szCs w:val="17"/>
        </w:rPr>
        <w:jc w:val="left"/>
        <w:spacing w:lineRule="exact" w:line="140"/>
        <w:ind w:left="358"/>
      </w:pPr>
      <w:r>
        <w:rPr>
          <w:rFonts w:cs="Arial Narrow" w:hAnsi="Arial Narrow" w:eastAsia="Arial Narrow" w:ascii="Arial Narrow"/>
          <w:b/>
          <w:spacing w:val="0"/>
          <w:w w:val="100"/>
          <w:position w:val="1"/>
          <w:sz w:val="17"/>
          <w:szCs w:val="17"/>
        </w:rPr>
        <w:t>Bulan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17"/>
          <w:szCs w:val="17"/>
        </w:rPr>
      </w:r>
    </w:p>
    <w:p>
      <w:pPr>
        <w:rPr>
          <w:rFonts w:cs="Arial Narrow" w:hAnsi="Arial Narrow" w:eastAsia="Arial Narrow" w:ascii="Arial Narrow"/>
          <w:sz w:val="21"/>
          <w:szCs w:val="21"/>
        </w:rPr>
        <w:jc w:val="center"/>
        <w:spacing w:lineRule="exact" w:line="220"/>
        <w:ind w:left="3168" w:right="1433"/>
      </w:pPr>
      <w:r>
        <w:br w:type="column"/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b/>
          <w:spacing w:val="-4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-3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ERI</w:t>
      </w:r>
      <w:r>
        <w:rPr>
          <w:rFonts w:cs="Arial Narrow" w:hAnsi="Arial Narrow" w:eastAsia="Arial Narrow" w:ascii="Arial Narrow"/>
          <w:b/>
          <w:spacing w:val="-7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b/>
          <w:spacing w:val="-14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AH</w:t>
      </w:r>
      <w:r>
        <w:rPr>
          <w:rFonts w:cs="Times New Roman" w:hAnsi="Times New Roman" w:eastAsia="Times New Roman" w:ascii="Times New Roman"/>
          <w:b/>
          <w:spacing w:val="-9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b/>
          <w:spacing w:val="-4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-2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VINSI</w:t>
      </w:r>
      <w:r>
        <w:rPr>
          <w:rFonts w:cs="Times New Roman" w:hAnsi="Times New Roman" w:eastAsia="Times New Roman" w:ascii="Times New Roman"/>
          <w:b/>
          <w:spacing w:val="-5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98"/>
          <w:sz w:val="21"/>
          <w:szCs w:val="21"/>
        </w:rPr>
        <w:t>S</w:t>
      </w:r>
      <w:r>
        <w:rPr>
          <w:rFonts w:cs="Arial Narrow" w:hAnsi="Arial Narrow" w:eastAsia="Arial Narrow" w:ascii="Arial Narrow"/>
          <w:b/>
          <w:spacing w:val="-4"/>
          <w:w w:val="98"/>
          <w:sz w:val="21"/>
          <w:szCs w:val="21"/>
        </w:rPr>
        <w:t>U</w:t>
      </w:r>
      <w:r>
        <w:rPr>
          <w:rFonts w:cs="Arial Narrow" w:hAnsi="Arial Narrow" w:eastAsia="Arial Narrow" w:ascii="Arial Narrow"/>
          <w:b/>
          <w:spacing w:val="-3"/>
          <w:w w:val="98"/>
          <w:sz w:val="21"/>
          <w:szCs w:val="21"/>
        </w:rPr>
        <w:t>M</w:t>
      </w:r>
      <w:r>
        <w:rPr>
          <w:rFonts w:cs="Arial Narrow" w:hAnsi="Arial Narrow" w:eastAsia="Arial Narrow" w:ascii="Arial Narrow"/>
          <w:b/>
          <w:spacing w:val="-15"/>
          <w:w w:val="98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0"/>
          <w:w w:val="98"/>
          <w:sz w:val="21"/>
          <w:szCs w:val="21"/>
        </w:rPr>
        <w:t>TE</w:t>
      </w:r>
      <w:r>
        <w:rPr>
          <w:rFonts w:cs="Arial Narrow" w:hAnsi="Arial Narrow" w:eastAsia="Arial Narrow" w:ascii="Arial Narrow"/>
          <w:b/>
          <w:spacing w:val="-6"/>
          <w:w w:val="98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0"/>
          <w:w w:val="98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spacing w:val="-9"/>
          <w:w w:val="98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95"/>
          <w:sz w:val="21"/>
          <w:szCs w:val="21"/>
        </w:rPr>
        <w:t>BA</w:t>
      </w:r>
      <w:r>
        <w:rPr>
          <w:rFonts w:cs="Arial Narrow" w:hAnsi="Arial Narrow" w:eastAsia="Arial Narrow" w:ascii="Arial Narrow"/>
          <w:b/>
          <w:spacing w:val="-6"/>
          <w:w w:val="95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-15"/>
          <w:w w:val="93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0"/>
          <w:w w:val="101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</w:r>
    </w:p>
    <w:p>
      <w:pPr>
        <w:rPr>
          <w:rFonts w:cs="Arial Narrow" w:hAnsi="Arial Narrow" w:eastAsia="Arial Narrow" w:ascii="Arial Narrow"/>
          <w:sz w:val="21"/>
          <w:szCs w:val="21"/>
        </w:rPr>
        <w:jc w:val="center"/>
        <w:spacing w:before="17" w:lineRule="auto" w:line="306"/>
        <w:ind w:left="1653" w:right="-18"/>
      </w:pP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PE</w:t>
      </w:r>
      <w:r>
        <w:rPr>
          <w:rFonts w:cs="Arial Narrow" w:hAnsi="Arial Narrow" w:eastAsia="Arial Narrow" w:ascii="Arial Narrow"/>
          <w:b/>
          <w:spacing w:val="-6"/>
          <w:w w:val="97"/>
          <w:sz w:val="21"/>
          <w:szCs w:val="21"/>
        </w:rPr>
        <w:t>N</w:t>
      </w:r>
      <w:r>
        <w:rPr>
          <w:rFonts w:cs="Arial Narrow" w:hAnsi="Arial Narrow" w:eastAsia="Arial Narrow" w:ascii="Arial Narrow"/>
          <w:b/>
          <w:spacing w:val="-2"/>
          <w:w w:val="97"/>
          <w:sz w:val="21"/>
          <w:szCs w:val="21"/>
        </w:rPr>
        <w:t>G</w:t>
      </w: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ESAHAN</w:t>
      </w:r>
      <w:r>
        <w:rPr>
          <w:rFonts w:cs="Times New Roman" w:hAnsi="Times New Roman" w:eastAsia="Times New Roman" w:ascii="Times New Roman"/>
          <w:b/>
          <w:spacing w:val="10"/>
          <w:w w:val="97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LA</w:t>
      </w:r>
      <w:r>
        <w:rPr>
          <w:rFonts w:cs="Arial Narrow" w:hAnsi="Arial Narrow" w:eastAsia="Arial Narrow" w:ascii="Arial Narrow"/>
          <w:b/>
          <w:spacing w:val="-6"/>
          <w:w w:val="97"/>
          <w:sz w:val="21"/>
          <w:szCs w:val="21"/>
        </w:rPr>
        <w:t>P</w:t>
      </w:r>
      <w:r>
        <w:rPr>
          <w:rFonts w:cs="Arial Narrow" w:hAnsi="Arial Narrow" w:eastAsia="Arial Narrow" w:ascii="Arial Narrow"/>
          <w:b/>
          <w:spacing w:val="-2"/>
          <w:w w:val="97"/>
          <w:sz w:val="21"/>
          <w:szCs w:val="21"/>
        </w:rPr>
        <w:t>O</w:t>
      </w: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RAN</w:t>
      </w:r>
      <w:r>
        <w:rPr>
          <w:rFonts w:cs="Times New Roman" w:hAnsi="Times New Roman" w:eastAsia="Times New Roman" w:ascii="Times New Roman"/>
          <w:b/>
          <w:spacing w:val="-9"/>
          <w:w w:val="97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P</w:t>
      </w:r>
      <w:r>
        <w:rPr>
          <w:rFonts w:cs="Arial Narrow" w:hAnsi="Arial Narrow" w:eastAsia="Arial Narrow" w:ascii="Arial Narrow"/>
          <w:b/>
          <w:spacing w:val="-4"/>
          <w:w w:val="97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-5"/>
          <w:w w:val="97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-14"/>
          <w:w w:val="97"/>
          <w:sz w:val="21"/>
          <w:szCs w:val="21"/>
        </w:rPr>
        <w:t>T</w:t>
      </w: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-4"/>
          <w:w w:val="97"/>
          <w:sz w:val="21"/>
          <w:szCs w:val="21"/>
        </w:rPr>
        <w:t>N</w:t>
      </w:r>
      <w:r>
        <w:rPr>
          <w:rFonts w:cs="Arial Narrow" w:hAnsi="Arial Narrow" w:eastAsia="Arial Narrow" w:ascii="Arial Narrow"/>
          <w:b/>
          <w:spacing w:val="-2"/>
          <w:w w:val="97"/>
          <w:sz w:val="21"/>
          <w:szCs w:val="21"/>
        </w:rPr>
        <w:t>G</w:t>
      </w: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U</w:t>
      </w:r>
      <w:r>
        <w:rPr>
          <w:rFonts w:cs="Arial Narrow" w:hAnsi="Arial Narrow" w:eastAsia="Arial Narrow" w:ascii="Arial Narrow"/>
          <w:b/>
          <w:spacing w:val="-4"/>
          <w:w w:val="97"/>
          <w:sz w:val="21"/>
          <w:szCs w:val="21"/>
        </w:rPr>
        <w:t>N</w:t>
      </w:r>
      <w:r>
        <w:rPr>
          <w:rFonts w:cs="Arial Narrow" w:hAnsi="Arial Narrow" w:eastAsia="Arial Narrow" w:ascii="Arial Narrow"/>
          <w:b/>
          <w:spacing w:val="-2"/>
          <w:w w:val="97"/>
          <w:sz w:val="21"/>
          <w:szCs w:val="21"/>
        </w:rPr>
        <w:t>G</w:t>
      </w:r>
      <w:r>
        <w:rPr>
          <w:rFonts w:cs="Arial Narrow" w:hAnsi="Arial Narrow" w:eastAsia="Arial Narrow" w:ascii="Arial Narrow"/>
          <w:b/>
          <w:spacing w:val="-2"/>
          <w:w w:val="97"/>
          <w:sz w:val="21"/>
          <w:szCs w:val="21"/>
        </w:rPr>
        <w:t>J</w:t>
      </w:r>
      <w:r>
        <w:rPr>
          <w:rFonts w:cs="Arial Narrow" w:hAnsi="Arial Narrow" w:eastAsia="Arial Narrow" w:ascii="Arial Narrow"/>
          <w:b/>
          <w:spacing w:val="-9"/>
          <w:w w:val="97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-9"/>
          <w:w w:val="97"/>
          <w:sz w:val="21"/>
          <w:szCs w:val="21"/>
        </w:rPr>
        <w:t>W</w:t>
      </w: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ABAN</w:t>
      </w:r>
      <w:r>
        <w:rPr>
          <w:rFonts w:cs="Times New Roman" w:hAnsi="Times New Roman" w:eastAsia="Times New Roman" w:ascii="Times New Roman"/>
          <w:b/>
          <w:spacing w:val="8"/>
          <w:w w:val="97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BENDAHA</w:t>
      </w:r>
      <w:r>
        <w:rPr>
          <w:rFonts w:cs="Arial Narrow" w:hAnsi="Arial Narrow" w:eastAsia="Arial Narrow" w:ascii="Arial Narrow"/>
          <w:b/>
          <w:spacing w:val="-16"/>
          <w:w w:val="97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spacing w:val="-11"/>
          <w:w w:val="97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101"/>
          <w:sz w:val="21"/>
          <w:szCs w:val="21"/>
        </w:rPr>
        <w:t>PE</w:t>
      </w:r>
      <w:r>
        <w:rPr>
          <w:rFonts w:cs="Arial Narrow" w:hAnsi="Arial Narrow" w:eastAsia="Arial Narrow" w:ascii="Arial Narrow"/>
          <w:b/>
          <w:spacing w:val="-6"/>
          <w:w w:val="101"/>
          <w:sz w:val="21"/>
          <w:szCs w:val="21"/>
        </w:rPr>
        <w:t>N</w:t>
      </w:r>
      <w:r>
        <w:rPr>
          <w:rFonts w:cs="Arial Narrow" w:hAnsi="Arial Narrow" w:eastAsia="Arial Narrow" w:ascii="Arial Narrow"/>
          <w:b/>
          <w:spacing w:val="-2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ELUARAN</w:t>
      </w:r>
      <w:r>
        <w:rPr>
          <w:rFonts w:cs="Times New Roman" w:hAnsi="Times New Roman" w:eastAsia="Times New Roman" w:ascii="Times New Roman"/>
          <w:b/>
          <w:spacing w:val="0"/>
          <w:w w:val="97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(SPJ</w:t>
      </w:r>
      <w:r>
        <w:rPr>
          <w:rFonts w:cs="Times New Roman" w:hAnsi="Times New Roman" w:eastAsia="Times New Roman" w:ascii="Times New Roman"/>
          <w:b/>
          <w:spacing w:val="-19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94"/>
          <w:sz w:val="21"/>
          <w:szCs w:val="21"/>
        </w:rPr>
        <w:t>BELAN</w:t>
      </w:r>
      <w:r>
        <w:rPr>
          <w:rFonts w:cs="Arial Narrow" w:hAnsi="Arial Narrow" w:eastAsia="Arial Narrow" w:ascii="Arial Narrow"/>
          <w:b/>
          <w:spacing w:val="-11"/>
          <w:w w:val="94"/>
          <w:sz w:val="21"/>
          <w:szCs w:val="21"/>
        </w:rPr>
        <w:t>J</w:t>
      </w:r>
      <w:r>
        <w:rPr>
          <w:rFonts w:cs="Arial Narrow" w:hAnsi="Arial Narrow" w:eastAsia="Arial Narrow" w:ascii="Arial Narrow"/>
          <w:b/>
          <w:spacing w:val="0"/>
          <w:w w:val="94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spacing w:val="-9"/>
          <w:w w:val="94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-</w:t>
      </w:r>
      <w:r>
        <w:rPr>
          <w:rFonts w:cs="Times New Roman" w:hAnsi="Times New Roman" w:eastAsia="Times New Roman" w:ascii="Times New Roman"/>
          <w:b/>
          <w:spacing w:val="-15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-4"/>
          <w:w w:val="97"/>
          <w:sz w:val="21"/>
          <w:szCs w:val="21"/>
        </w:rPr>
        <w:t>D</w:t>
      </w:r>
      <w:r>
        <w:rPr>
          <w:rFonts w:cs="Arial Narrow" w:hAnsi="Arial Narrow" w:eastAsia="Arial Narrow" w:ascii="Arial Narrow"/>
          <w:b/>
          <w:spacing w:val="-3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b/>
          <w:spacing w:val="0"/>
          <w:w w:val="101"/>
          <w:sz w:val="21"/>
          <w:szCs w:val="21"/>
        </w:rPr>
        <w:t>INIST</w:t>
      </w:r>
      <w:r>
        <w:rPr>
          <w:rFonts w:cs="Arial Narrow" w:hAnsi="Arial Narrow" w:eastAsia="Arial Narrow" w:ascii="Arial Narrow"/>
          <w:b/>
          <w:spacing w:val="-9"/>
          <w:w w:val="101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-15"/>
          <w:w w:val="93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0"/>
          <w:w w:val="101"/>
          <w:sz w:val="21"/>
          <w:szCs w:val="21"/>
        </w:rPr>
        <w:t>TIF)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</w:r>
    </w:p>
    <w:p>
      <w:pPr>
        <w:rPr>
          <w:rFonts w:cs="Arial Narrow" w:hAnsi="Arial Narrow" w:eastAsia="Arial Narrow" w:ascii="Arial Narrow"/>
          <w:sz w:val="17"/>
          <w:szCs w:val="17"/>
        </w:rPr>
        <w:jc w:val="left"/>
        <w:spacing w:before="98" w:lineRule="exact" w:line="260"/>
      </w:pPr>
      <w:r>
        <w:rPr>
          <w:rFonts w:cs="Arial Narrow" w:hAnsi="Arial Narrow" w:eastAsia="Arial Narrow" w:ascii="Arial Narrow"/>
          <w:b/>
          <w:spacing w:val="0"/>
          <w:w w:val="100"/>
          <w:position w:val="6"/>
          <w:sz w:val="17"/>
          <w:szCs w:val="17"/>
        </w:rPr>
        <w:t>: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6"/>
          <w:sz w:val="17"/>
          <w:szCs w:val="17"/>
        </w:rPr>
        <w:t>      </w:t>
      </w:r>
      <w:r>
        <w:rPr>
          <w:rFonts w:cs="Times New Roman" w:hAnsi="Times New Roman" w:eastAsia="Times New Roman" w:ascii="Times New Roman"/>
          <w:b/>
          <w:spacing w:val="6"/>
          <w:w w:val="100"/>
          <w:position w:val="6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2"/>
          <w:sz w:val="17"/>
          <w:szCs w:val="17"/>
        </w:rPr>
        <w:t>1.02.01.01.</w:t>
      </w:r>
      <w:r>
        <w:rPr>
          <w:rFonts w:cs="Times New Roman" w:hAnsi="Times New Roman" w:eastAsia="Times New Roman" w:ascii="Times New Roman"/>
          <w:b/>
          <w:spacing w:val="13"/>
          <w:w w:val="100"/>
          <w:position w:val="-2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2"/>
          <w:sz w:val="17"/>
          <w:szCs w:val="17"/>
        </w:rPr>
        <w:t>-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2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2"/>
          <w:sz w:val="17"/>
          <w:szCs w:val="17"/>
        </w:rPr>
        <w:t>DINAS</w:t>
      </w:r>
      <w:r>
        <w:rPr>
          <w:rFonts w:cs="Times New Roman" w:hAnsi="Times New Roman" w:eastAsia="Times New Roman" w:ascii="Times New Roman"/>
          <w:b/>
          <w:spacing w:val="-4"/>
          <w:w w:val="100"/>
          <w:position w:val="-2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2"/>
          <w:sz w:val="17"/>
          <w:szCs w:val="17"/>
        </w:rPr>
        <w:t>TEN</w:t>
      </w:r>
      <w:r>
        <w:rPr>
          <w:rFonts w:cs="Arial Narrow" w:hAnsi="Arial Narrow" w:eastAsia="Arial Narrow" w:ascii="Arial Narrow"/>
          <w:b/>
          <w:spacing w:val="-7"/>
          <w:w w:val="100"/>
          <w:position w:val="-2"/>
          <w:sz w:val="17"/>
          <w:szCs w:val="17"/>
        </w:rPr>
        <w:t>A</w:t>
      </w:r>
      <w:r>
        <w:rPr>
          <w:rFonts w:cs="Arial Narrow" w:hAnsi="Arial Narrow" w:eastAsia="Arial Narrow" w:ascii="Arial Narrow"/>
          <w:b/>
          <w:spacing w:val="-2"/>
          <w:w w:val="100"/>
          <w:position w:val="-2"/>
          <w:sz w:val="17"/>
          <w:szCs w:val="17"/>
        </w:rPr>
        <w:t>G</w:t>
      </w:r>
      <w:r>
        <w:rPr>
          <w:rFonts w:cs="Arial Narrow" w:hAnsi="Arial Narrow" w:eastAsia="Arial Narrow" w:ascii="Arial Narrow"/>
          <w:b/>
          <w:spacing w:val="0"/>
          <w:w w:val="100"/>
          <w:position w:val="-2"/>
          <w:sz w:val="17"/>
          <w:szCs w:val="17"/>
        </w:rPr>
        <w:t>A</w:t>
      </w:r>
      <w:r>
        <w:rPr>
          <w:rFonts w:cs="Times New Roman" w:hAnsi="Times New Roman" w:eastAsia="Times New Roman" w:ascii="Times New Roman"/>
          <w:b/>
          <w:spacing w:val="-4"/>
          <w:w w:val="100"/>
          <w:position w:val="-2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98"/>
          <w:position w:val="-2"/>
          <w:sz w:val="17"/>
          <w:szCs w:val="17"/>
        </w:rPr>
        <w:t>KER</w:t>
      </w:r>
      <w:r>
        <w:rPr>
          <w:rFonts w:cs="Arial Narrow" w:hAnsi="Arial Narrow" w:eastAsia="Arial Narrow" w:ascii="Arial Narrow"/>
          <w:b/>
          <w:spacing w:val="-6"/>
          <w:w w:val="98"/>
          <w:position w:val="-2"/>
          <w:sz w:val="17"/>
          <w:szCs w:val="17"/>
        </w:rPr>
        <w:t>J</w:t>
      </w:r>
      <w:r>
        <w:rPr>
          <w:rFonts w:cs="Arial Narrow" w:hAnsi="Arial Narrow" w:eastAsia="Arial Narrow" w:ascii="Arial Narrow"/>
          <w:b/>
          <w:spacing w:val="0"/>
          <w:w w:val="98"/>
          <w:position w:val="-2"/>
          <w:sz w:val="17"/>
          <w:szCs w:val="17"/>
        </w:rPr>
        <w:t>A</w:t>
      </w:r>
      <w:r>
        <w:rPr>
          <w:rFonts w:cs="Times New Roman" w:hAnsi="Times New Roman" w:eastAsia="Times New Roman" w:ascii="Times New Roman"/>
          <w:b/>
          <w:spacing w:val="-10"/>
          <w:w w:val="98"/>
          <w:position w:val="-2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2"/>
          <w:sz w:val="17"/>
          <w:szCs w:val="17"/>
        </w:rPr>
        <w:t>DAN</w:t>
      </w:r>
      <w:r>
        <w:rPr>
          <w:rFonts w:cs="Times New Roman" w:hAnsi="Times New Roman" w:eastAsia="Times New Roman" w:ascii="Times New Roman"/>
          <w:b/>
          <w:spacing w:val="-8"/>
          <w:w w:val="100"/>
          <w:position w:val="-2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2"/>
          <w:position w:val="-2"/>
          <w:sz w:val="17"/>
          <w:szCs w:val="17"/>
        </w:rPr>
        <w:t>TRAN</w:t>
      </w:r>
      <w:r>
        <w:rPr>
          <w:rFonts w:cs="Arial Narrow" w:hAnsi="Arial Narrow" w:eastAsia="Arial Narrow" w:ascii="Arial Narrow"/>
          <w:b/>
          <w:spacing w:val="-9"/>
          <w:w w:val="102"/>
          <w:position w:val="-2"/>
          <w:sz w:val="17"/>
          <w:szCs w:val="17"/>
        </w:rPr>
        <w:t>S</w:t>
      </w:r>
      <w:r>
        <w:rPr>
          <w:rFonts w:cs="Arial Narrow" w:hAnsi="Arial Narrow" w:eastAsia="Arial Narrow" w:ascii="Arial Narrow"/>
          <w:b/>
          <w:spacing w:val="-2"/>
          <w:w w:val="104"/>
          <w:position w:val="-2"/>
          <w:sz w:val="17"/>
          <w:szCs w:val="17"/>
        </w:rPr>
        <w:t>M</w:t>
      </w:r>
      <w:r>
        <w:rPr>
          <w:rFonts w:cs="Arial Narrow" w:hAnsi="Arial Narrow" w:eastAsia="Arial Narrow" w:ascii="Arial Narrow"/>
          <w:b/>
          <w:spacing w:val="-1"/>
          <w:w w:val="104"/>
          <w:position w:val="-2"/>
          <w:sz w:val="17"/>
          <w:szCs w:val="17"/>
        </w:rPr>
        <w:t>I</w:t>
      </w:r>
      <w:r>
        <w:rPr>
          <w:rFonts w:cs="Arial Narrow" w:hAnsi="Arial Narrow" w:eastAsia="Arial Narrow" w:ascii="Arial Narrow"/>
          <w:b/>
          <w:spacing w:val="-2"/>
          <w:w w:val="104"/>
          <w:position w:val="-2"/>
          <w:sz w:val="17"/>
          <w:szCs w:val="17"/>
        </w:rPr>
        <w:t>G</w:t>
      </w:r>
      <w:r>
        <w:rPr>
          <w:rFonts w:cs="Arial Narrow" w:hAnsi="Arial Narrow" w:eastAsia="Arial Narrow" w:ascii="Arial Narrow"/>
          <w:b/>
          <w:spacing w:val="0"/>
          <w:w w:val="101"/>
          <w:position w:val="-2"/>
          <w:sz w:val="17"/>
          <w:szCs w:val="17"/>
        </w:rPr>
        <w:t>RASI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17"/>
          <w:szCs w:val="17"/>
        </w:rPr>
      </w:r>
    </w:p>
    <w:p>
      <w:pPr>
        <w:rPr>
          <w:rFonts w:cs="Arial Narrow" w:hAnsi="Arial Narrow" w:eastAsia="Arial Narrow" w:ascii="Arial Narrow"/>
          <w:sz w:val="17"/>
          <w:szCs w:val="17"/>
        </w:rPr>
        <w:jc w:val="left"/>
        <w:spacing w:lineRule="exact" w:line="200"/>
      </w:pPr>
      <w:r>
        <w:rPr>
          <w:rFonts w:cs="Arial Narrow" w:hAnsi="Arial Narrow" w:eastAsia="Arial Narrow" w:ascii="Arial Narrow"/>
          <w:b/>
          <w:spacing w:val="0"/>
          <w:w w:val="100"/>
          <w:position w:val="3"/>
          <w:sz w:val="17"/>
          <w:szCs w:val="17"/>
        </w:rPr>
        <w:t>: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3"/>
          <w:sz w:val="17"/>
          <w:szCs w:val="17"/>
        </w:rPr>
        <w:t>      </w:t>
      </w:r>
      <w:r>
        <w:rPr>
          <w:rFonts w:cs="Times New Roman" w:hAnsi="Times New Roman" w:eastAsia="Times New Roman" w:ascii="Times New Roman"/>
          <w:b/>
          <w:spacing w:val="6"/>
          <w:w w:val="100"/>
          <w:position w:val="3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</w:rPr>
        <w:t>NAZRIZAL,</w:t>
      </w:r>
      <w:r>
        <w:rPr>
          <w:rFonts w:cs="Times New Roman" w:hAnsi="Times New Roman" w:eastAsia="Times New Roman" w:ascii="Times New Roman"/>
          <w:b/>
          <w:spacing w:val="-8"/>
          <w:w w:val="100"/>
          <w:position w:val="-1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</w:rPr>
        <w:t>S.Sos.</w:t>
      </w:r>
      <w:r>
        <w:rPr>
          <w:rFonts w:cs="Times New Roman" w:hAnsi="Times New Roman" w:eastAsia="Times New Roman" w:ascii="Times New Roman"/>
          <w:b/>
          <w:spacing w:val="-10"/>
          <w:w w:val="100"/>
          <w:position w:val="-1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-2"/>
          <w:w w:val="104"/>
          <w:position w:val="-1"/>
          <w:sz w:val="17"/>
          <w:szCs w:val="17"/>
        </w:rPr>
        <w:t>M</w:t>
      </w:r>
      <w:r>
        <w:rPr>
          <w:rFonts w:cs="Arial Narrow" w:hAnsi="Arial Narrow" w:eastAsia="Arial Narrow" w:ascii="Arial Narrow"/>
          <w:b/>
          <w:spacing w:val="0"/>
          <w:w w:val="99"/>
          <w:position w:val="-1"/>
          <w:sz w:val="17"/>
          <w:szCs w:val="17"/>
        </w:rPr>
        <w:t>.Si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17"/>
          <w:szCs w:val="17"/>
        </w:rPr>
      </w:r>
    </w:p>
    <w:p>
      <w:pPr>
        <w:rPr>
          <w:rFonts w:cs="Arial Narrow" w:hAnsi="Arial Narrow" w:eastAsia="Arial Narrow" w:ascii="Arial Narrow"/>
          <w:sz w:val="17"/>
          <w:szCs w:val="17"/>
        </w:rPr>
        <w:jc w:val="left"/>
        <w:spacing w:before="37"/>
      </w:pPr>
      <w:r>
        <w:rPr>
          <w:rFonts w:cs="Arial Narrow" w:hAnsi="Arial Narrow" w:eastAsia="Arial Narrow" w:ascii="Arial Narrow"/>
          <w:b/>
          <w:spacing w:val="0"/>
          <w:w w:val="100"/>
          <w:position w:val="2"/>
          <w:sz w:val="17"/>
          <w:szCs w:val="17"/>
        </w:rPr>
        <w:t>: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2"/>
          <w:sz w:val="17"/>
          <w:szCs w:val="17"/>
        </w:rPr>
        <w:t>      </w:t>
      </w:r>
      <w:r>
        <w:rPr>
          <w:rFonts w:cs="Times New Roman" w:hAnsi="Times New Roman" w:eastAsia="Times New Roman" w:ascii="Times New Roman"/>
          <w:b/>
          <w:spacing w:val="6"/>
          <w:w w:val="100"/>
          <w:position w:val="2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0"/>
          <w:sz w:val="17"/>
          <w:szCs w:val="17"/>
        </w:rPr>
        <w:t>NE</w:t>
      </w:r>
      <w:r>
        <w:rPr>
          <w:rFonts w:cs="Arial Narrow" w:hAnsi="Arial Narrow" w:eastAsia="Arial Narrow" w:ascii="Arial Narrow"/>
          <w:b/>
          <w:spacing w:val="-5"/>
          <w:w w:val="100"/>
          <w:position w:val="0"/>
          <w:sz w:val="17"/>
          <w:szCs w:val="17"/>
        </w:rPr>
        <w:t>L</w:t>
      </w:r>
      <w:r>
        <w:rPr>
          <w:rFonts w:cs="Arial Narrow" w:hAnsi="Arial Narrow" w:eastAsia="Arial Narrow" w:ascii="Arial Narrow"/>
          <w:b/>
          <w:spacing w:val="-11"/>
          <w:w w:val="100"/>
          <w:position w:val="0"/>
          <w:sz w:val="17"/>
          <w:szCs w:val="17"/>
        </w:rPr>
        <w:t>L</w:t>
      </w:r>
      <w:r>
        <w:rPr>
          <w:rFonts w:cs="Arial Narrow" w:hAnsi="Arial Narrow" w:eastAsia="Arial Narrow" w:ascii="Arial Narrow"/>
          <w:b/>
          <w:spacing w:val="0"/>
          <w:w w:val="100"/>
          <w:position w:val="0"/>
          <w:sz w:val="17"/>
          <w:szCs w:val="17"/>
        </w:rPr>
        <w:t>Y</w:t>
      </w:r>
      <w:r>
        <w:rPr>
          <w:rFonts w:cs="Times New Roman" w:hAnsi="Times New Roman" w:eastAsia="Times New Roman" w:ascii="Times New Roman"/>
          <w:b/>
          <w:spacing w:val="-5"/>
          <w:w w:val="100"/>
          <w:position w:val="0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4"/>
          <w:position w:val="0"/>
          <w:sz w:val="17"/>
          <w:szCs w:val="17"/>
        </w:rPr>
        <w:t>S</w:t>
      </w:r>
      <w:r>
        <w:rPr>
          <w:rFonts w:cs="Arial Narrow" w:hAnsi="Arial Narrow" w:eastAsia="Arial Narrow" w:ascii="Arial Narrow"/>
          <w:b/>
          <w:spacing w:val="-3"/>
          <w:w w:val="104"/>
          <w:position w:val="0"/>
          <w:sz w:val="17"/>
          <w:szCs w:val="17"/>
        </w:rPr>
        <w:t>U</w:t>
      </w:r>
      <w:r>
        <w:rPr>
          <w:rFonts w:cs="Arial Narrow" w:hAnsi="Arial Narrow" w:eastAsia="Arial Narrow" w:ascii="Arial Narrow"/>
          <w:b/>
          <w:spacing w:val="-4"/>
          <w:w w:val="104"/>
          <w:position w:val="0"/>
          <w:sz w:val="17"/>
          <w:szCs w:val="17"/>
        </w:rPr>
        <w:t>R</w:t>
      </w:r>
      <w:r>
        <w:rPr>
          <w:rFonts w:cs="Arial Narrow" w:hAnsi="Arial Narrow" w:eastAsia="Arial Narrow" w:ascii="Arial Narrow"/>
          <w:b/>
          <w:spacing w:val="-13"/>
          <w:w w:val="104"/>
          <w:position w:val="0"/>
          <w:sz w:val="17"/>
          <w:szCs w:val="17"/>
        </w:rPr>
        <w:t>Y</w:t>
      </w:r>
      <w:r>
        <w:rPr>
          <w:rFonts w:cs="Arial Narrow" w:hAnsi="Arial Narrow" w:eastAsia="Arial Narrow" w:ascii="Arial Narrow"/>
          <w:b/>
          <w:spacing w:val="0"/>
          <w:w w:val="100"/>
          <w:position w:val="0"/>
          <w:sz w:val="17"/>
          <w:szCs w:val="17"/>
        </w:rPr>
        <w:t>ANI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17"/>
          <w:szCs w:val="17"/>
        </w:rPr>
      </w:r>
    </w:p>
    <w:p>
      <w:pPr>
        <w:rPr>
          <w:rFonts w:cs="Arial Narrow" w:hAnsi="Arial Narrow" w:eastAsia="Arial Narrow" w:ascii="Arial Narrow"/>
          <w:sz w:val="17"/>
          <w:szCs w:val="17"/>
        </w:rPr>
        <w:jc w:val="left"/>
        <w:spacing w:before="65"/>
      </w:pPr>
      <w:r>
        <w:rPr>
          <w:rFonts w:cs="Arial Narrow" w:hAnsi="Arial Narrow" w:eastAsia="Arial Narrow" w:ascii="Arial Narrow"/>
          <w:b/>
          <w:spacing w:val="0"/>
          <w:w w:val="100"/>
          <w:position w:val="2"/>
          <w:sz w:val="17"/>
          <w:szCs w:val="17"/>
        </w:rPr>
        <w:t>: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2"/>
          <w:sz w:val="17"/>
          <w:szCs w:val="17"/>
        </w:rPr>
        <w:t>      </w:t>
      </w:r>
      <w:r>
        <w:rPr>
          <w:rFonts w:cs="Times New Roman" w:hAnsi="Times New Roman" w:eastAsia="Times New Roman" w:ascii="Times New Roman"/>
          <w:b/>
          <w:spacing w:val="6"/>
          <w:w w:val="100"/>
          <w:position w:val="2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4"/>
          <w:position w:val="0"/>
          <w:sz w:val="17"/>
          <w:szCs w:val="17"/>
        </w:rPr>
        <w:t>2019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17"/>
          <w:szCs w:val="17"/>
        </w:rPr>
      </w:r>
    </w:p>
    <w:p>
      <w:pPr>
        <w:rPr>
          <w:rFonts w:cs="Arial Narrow" w:hAnsi="Arial Narrow" w:eastAsia="Arial Narrow" w:ascii="Arial Narrow"/>
          <w:sz w:val="17"/>
          <w:szCs w:val="17"/>
        </w:rPr>
        <w:jc w:val="left"/>
        <w:spacing w:before="15" w:lineRule="exact" w:line="200"/>
      </w:pPr>
      <w:r>
        <w:rPr>
          <w:rFonts w:cs="Arial Narrow" w:hAnsi="Arial Narrow" w:eastAsia="Arial Narrow" w:ascii="Arial Narrow"/>
          <w:b/>
          <w:spacing w:val="0"/>
          <w:w w:val="100"/>
          <w:position w:val="1"/>
          <w:sz w:val="17"/>
          <w:szCs w:val="17"/>
        </w:rPr>
        <w:t>: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1"/>
          <w:sz w:val="17"/>
          <w:szCs w:val="17"/>
        </w:rPr>
        <w:t>      </w:t>
      </w:r>
      <w:r>
        <w:rPr>
          <w:rFonts w:cs="Times New Roman" w:hAnsi="Times New Roman" w:eastAsia="Times New Roman" w:ascii="Times New Roman"/>
          <w:b/>
          <w:spacing w:val="6"/>
          <w:w w:val="100"/>
          <w:position w:val="1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</w:rPr>
        <w:t>April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17"/>
          <w:szCs w:val="17"/>
        </w:rPr>
      </w:r>
    </w:p>
    <w:p>
      <w:pPr>
        <w:rPr>
          <w:sz w:val="19"/>
          <w:szCs w:val="19"/>
        </w:rPr>
        <w:jc w:val="left"/>
        <w:spacing w:before="10" w:lineRule="exact" w:line="180"/>
      </w:pPr>
      <w:r>
        <w:br w:type="column"/>
      </w:r>
      <w:r>
        <w:rPr>
          <w:sz w:val="19"/>
          <w:szCs w:val="19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left"/>
        <w:ind w:right="-44"/>
      </w:pPr>
      <w:r>
        <w:rPr>
          <w:rFonts w:cs="Arial Narrow" w:hAnsi="Arial Narrow" w:eastAsia="Arial Narrow" w:ascii="Arial Narrow"/>
          <w:b/>
          <w:spacing w:val="0"/>
          <w:w w:val="93"/>
          <w:sz w:val="16"/>
          <w:szCs w:val="16"/>
        </w:rPr>
        <w:t>(dal</w:t>
      </w:r>
      <w:r>
        <w:rPr>
          <w:rFonts w:cs="Arial Narrow" w:hAnsi="Arial Narrow" w:eastAsia="Arial Narrow" w:ascii="Arial Narrow"/>
          <w:b/>
          <w:spacing w:val="-5"/>
          <w:w w:val="93"/>
          <w:sz w:val="16"/>
          <w:szCs w:val="16"/>
        </w:rPr>
        <w:t>a</w:t>
      </w:r>
      <w:r>
        <w:rPr>
          <w:rFonts w:cs="Arial Narrow" w:hAnsi="Arial Narrow" w:eastAsia="Arial Narrow" w:ascii="Arial Narrow"/>
          <w:b/>
          <w:spacing w:val="0"/>
          <w:w w:val="93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93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rupiah)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br w:type="column"/>
      </w: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left"/>
        <w:sectPr>
          <w:type w:val="continuous"/>
          <w:pgSz w:w="20160" w:h="12240" w:orient="landscape"/>
          <w:pgMar w:top="260" w:bottom="280" w:left="680" w:right="500"/>
          <w:cols w:num="4" w:equalWidth="off">
            <w:col w:w="1919" w:space="2619"/>
            <w:col w:w="8225" w:space="4062"/>
            <w:col w:w="834" w:space="478"/>
            <w:col w:w="843"/>
          </w:cols>
        </w:sectPr>
      </w:pPr>
      <w:r>
        <w:rPr>
          <w:rFonts w:cs="Arial Narrow" w:hAnsi="Arial Narrow" w:eastAsia="Arial Narrow" w:ascii="Arial Narrow"/>
          <w:b/>
          <w:spacing w:val="0"/>
          <w:w w:val="88"/>
          <w:sz w:val="16"/>
          <w:szCs w:val="16"/>
        </w:rPr>
        <w:t>Hal</w:t>
      </w:r>
      <w:r>
        <w:rPr>
          <w:rFonts w:cs="Arial Narrow" w:hAnsi="Arial Narrow" w:eastAsia="Arial Narrow" w:ascii="Arial Narrow"/>
          <w:b/>
          <w:spacing w:val="-3"/>
          <w:w w:val="88"/>
          <w:sz w:val="16"/>
          <w:szCs w:val="16"/>
        </w:rPr>
        <w:t>a</w:t>
      </w:r>
      <w:r>
        <w:rPr>
          <w:rFonts w:cs="Arial Narrow" w:hAnsi="Arial Narrow" w:eastAsia="Arial Narrow" w:ascii="Arial Narrow"/>
          <w:b/>
          <w:spacing w:val="-2"/>
          <w:w w:val="88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88"/>
          <w:sz w:val="16"/>
          <w:szCs w:val="16"/>
        </w:rPr>
        <w:t>an</w:t>
      </w:r>
      <w:r>
        <w:rPr>
          <w:rFonts w:cs="Times New Roman" w:hAnsi="Times New Roman" w:eastAsia="Times New Roman" w:ascii="Times New Roman"/>
          <w:b/>
          <w:spacing w:val="34"/>
          <w:w w:val="88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88"/>
          <w:sz w:val="16"/>
          <w:szCs w:val="16"/>
        </w:rPr>
        <w:t>:</w:t>
      </w:r>
      <w:r>
        <w:rPr>
          <w:rFonts w:cs="Times New Roman" w:hAnsi="Times New Roman" w:eastAsia="Times New Roman" w:ascii="Times New Roman"/>
          <w:b/>
          <w:spacing w:val="-2"/>
          <w:w w:val="88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1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16"/>
          <w:szCs w:val="16"/>
        </w:rPr>
        <w:jc w:val="left"/>
        <w:spacing w:before="9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9" w:lineRule="exact" w:line="160"/>
        <w:ind w:right="439"/>
      </w:pPr>
      <w:r>
        <w:pict>
          <v:shape type="#_x0000_t202" style="position:absolute;margin-left:38.65pt;margin-top:179.2pt;width:940.15pt;height:399.8pt;mso-position-horizontal-relative:page;mso-position-vertical-relative:page;z-index:-45998" filled="f" stroked="f">
            <v:textbox inset="0,0,0,0">
              <w:txbxContent>
                <w:tbl>
                  <w:tblPr>
                    <w:tblW w:w="0" w:type="auto"/>
                    <w:tblLook w:val="01E0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/>
                  <w:tr>
                    <w:trPr>
                      <w:trHeight w:val="360" w:hRule="exact"/>
                    </w:trPr>
                    <w:tc>
                      <w:tcPr>
                        <w:tcW w:w="1453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26"/>
                            <w:szCs w:val="26"/>
                          </w:rPr>
                          <w:jc w:val="left"/>
                          <w:spacing w:before="6" w:lineRule="exact" w:line="260"/>
                        </w:pPr>
                        <w:r>
                          <w:rPr>
                            <w:sz w:val="26"/>
                            <w:szCs w:val="26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ind w:left="533" w:right="52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Kode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6"/>
                          <w:ind w:left="414" w:right="40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Rekening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16"/>
                            <w:szCs w:val="16"/>
                          </w:rPr>
                          <w:jc w:val="left"/>
                          <w:spacing w:before="5" w:lineRule="exact" w:line="160"/>
                        </w:pPr>
                        <w:r>
                          <w:rPr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ind w:left="806" w:right="82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4"/>
                            <w:sz w:val="16"/>
                            <w:szCs w:val="16"/>
                          </w:rPr>
                          <w:t>Uraian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24"/>
                            <w:szCs w:val="24"/>
                          </w:rPr>
                          <w:jc w:val="left"/>
                          <w:spacing w:before="5" w:lineRule="exact" w:line="240"/>
                        </w:pPr>
                        <w:r>
                          <w:rPr>
                            <w:sz w:val="24"/>
                            <w:szCs w:val="24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ind w:left="391" w:right="395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w w:val="90"/>
                            <w:sz w:val="16"/>
                            <w:szCs w:val="16"/>
                          </w:rPr>
                          <w:t>J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0"/>
                            <w:sz w:val="16"/>
                            <w:szCs w:val="16"/>
                          </w:rPr>
                          <w:t>u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3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lah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6"/>
                          <w:ind w:left="341" w:right="30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Anggaran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3825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5"/>
                          <w:ind w:left="1470" w:right="1499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6"/>
                            <w:sz w:val="16"/>
                            <w:szCs w:val="16"/>
                          </w:rPr>
                          <w:t>SPJ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7"/>
                            <w:w w:val="96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5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LS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5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9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89"/>
                            <w:sz w:val="16"/>
                            <w:szCs w:val="16"/>
                          </w:rPr>
                          <w:t>aji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3900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"/>
                          <w:ind w:left="1269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6"/>
                            <w:sz w:val="16"/>
                            <w:szCs w:val="16"/>
                          </w:rPr>
                          <w:t>SPJ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7"/>
                            <w:w w:val="96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5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LS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5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Bar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5"/>
                            <w:w w:val="93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3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3"/>
                            <w:w w:val="93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&amp;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4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Jasa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3780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5"/>
                          <w:ind w:left="1422" w:right="131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SPJ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13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UP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4"/>
                            <w:w w:val="99"/>
                            <w:sz w:val="16"/>
                            <w:szCs w:val="16"/>
                          </w:rPr>
                          <w:t>/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9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U/TU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18"/>
                            <w:szCs w:val="18"/>
                          </w:rPr>
                          <w:jc w:val="left"/>
                          <w:spacing w:before="5" w:lineRule="exact" w:line="180"/>
                        </w:pPr>
                        <w:r>
                          <w:rPr>
                            <w:sz w:val="18"/>
                            <w:szCs w:val="18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4"/>
                            <w:szCs w:val="14"/>
                          </w:rPr>
                          <w:jc w:val="center"/>
                          <w:spacing w:lineRule="auto" w:line="274"/>
                          <w:ind w:left="258" w:right="206" w:firstLine="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J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1"/>
                            <w:sz w:val="16"/>
                            <w:szCs w:val="16"/>
                          </w:rPr>
                          <w:t>u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1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lah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3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6"/>
                            <w:sz w:val="16"/>
                            <w:szCs w:val="16"/>
                          </w:rPr>
                          <w:t>SPJ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96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4"/>
                            <w:szCs w:val="14"/>
                          </w:rPr>
                          <w:t>(LS+UP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7"/>
                            <w:w w:val="99"/>
                            <w:sz w:val="14"/>
                            <w:szCs w:val="14"/>
                          </w:rPr>
                          <w:t>/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100"/>
                            <w:sz w:val="14"/>
                            <w:szCs w:val="14"/>
                          </w:rPr>
                          <w:t>G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4"/>
                            <w:szCs w:val="14"/>
                          </w:rPr>
                          <w:t>U/T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14"/>
                            <w:szCs w:val="1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4"/>
                            <w:szCs w:val="14"/>
                          </w:rPr>
                          <w:t>U)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4"/>
                            <w:szCs w:val="14"/>
                          </w:rPr>
                        </w:r>
                      </w:p>
                    </w:tc>
                    <w:tc>
                      <w:tcPr>
                        <w:tcW w:w="1208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24"/>
                            <w:szCs w:val="24"/>
                          </w:rPr>
                          <w:jc w:val="left"/>
                          <w:spacing w:before="5" w:lineRule="exact" w:line="240"/>
                        </w:pPr>
                        <w:r>
                          <w:rPr>
                            <w:sz w:val="24"/>
                            <w:szCs w:val="24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ind w:left="265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4"/>
                            <w:sz w:val="16"/>
                            <w:szCs w:val="16"/>
                          </w:rPr>
                          <w:t>Sisa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7"/>
                            <w:w w:val="94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Pagu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630" w:hRule="exact"/>
                    </w:trPr>
                    <w:tc>
                      <w:tcPr>
                        <w:tcW w:w="1453" w:type="dxa"/>
                        <w:vMerge w:val="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2100" w:type="dxa"/>
                        <w:vMerge w:val="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90" w:type="dxa"/>
                        <w:vMerge w:val="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3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12"/>
                            <w:szCs w:val="12"/>
                          </w:rPr>
                          <w:jc w:val="left"/>
                          <w:spacing w:before="5" w:lineRule="exact" w:line="120"/>
                        </w:pPr>
                        <w:r>
                          <w:rPr>
                            <w:sz w:val="12"/>
                            <w:szCs w:val="12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lineRule="auto" w:line="274"/>
                          <w:ind w:left="316" w:right="300" w:firstLine="16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s.d.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Bulan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lalu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24"/>
                            <w:szCs w:val="24"/>
                          </w:rPr>
                          <w:jc w:val="left"/>
                          <w:spacing w:before="5" w:lineRule="exact" w:line="240"/>
                        </w:pPr>
                        <w:r>
                          <w:rPr>
                            <w:sz w:val="24"/>
                            <w:szCs w:val="24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ind w:left="38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Bulan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ini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12"/>
                            <w:szCs w:val="12"/>
                          </w:rPr>
                          <w:jc w:val="left"/>
                          <w:spacing w:before="5" w:lineRule="exact" w:line="120"/>
                        </w:pPr>
                        <w:r>
                          <w:rPr>
                            <w:sz w:val="12"/>
                            <w:szCs w:val="12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lineRule="auto" w:line="274"/>
                          <w:ind w:left="370" w:right="379" w:firstLine="12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s.d.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Bulan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ini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12"/>
                            <w:szCs w:val="12"/>
                          </w:rPr>
                          <w:jc w:val="left"/>
                          <w:spacing w:before="5" w:lineRule="exact" w:line="120"/>
                        </w:pPr>
                        <w:r>
                          <w:rPr>
                            <w:sz w:val="12"/>
                            <w:szCs w:val="12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lineRule="auto" w:line="274"/>
                          <w:ind w:left="388" w:right="318" w:firstLine="17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s.d.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Bulan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lalu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18"/>
                            <w:szCs w:val="18"/>
                          </w:rPr>
                          <w:jc w:val="left"/>
                          <w:spacing w:before="5" w:lineRule="exact" w:line="180"/>
                        </w:pPr>
                        <w:r>
                          <w:rPr>
                            <w:sz w:val="18"/>
                            <w:szCs w:val="18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ind w:left="39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Bulan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ini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12"/>
                            <w:szCs w:val="12"/>
                          </w:rPr>
                          <w:jc w:val="left"/>
                          <w:spacing w:before="5" w:lineRule="exact" w:line="120"/>
                        </w:pPr>
                        <w:r>
                          <w:rPr>
                            <w:sz w:val="12"/>
                            <w:szCs w:val="12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lineRule="auto" w:line="274"/>
                          <w:ind w:left="411" w:right="323" w:firstLine="125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s.d.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Bulan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ini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12"/>
                            <w:szCs w:val="12"/>
                          </w:rPr>
                          <w:jc w:val="left"/>
                          <w:spacing w:before="5" w:lineRule="exact" w:line="120"/>
                        </w:pPr>
                        <w:r>
                          <w:rPr>
                            <w:sz w:val="12"/>
                            <w:szCs w:val="12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lineRule="auto" w:line="274"/>
                          <w:ind w:left="398" w:right="278" w:firstLine="17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s.d.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Bulan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lalu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18"/>
                            <w:szCs w:val="18"/>
                          </w:rPr>
                          <w:jc w:val="left"/>
                          <w:spacing w:before="5" w:lineRule="exact" w:line="180"/>
                        </w:pPr>
                        <w:r>
                          <w:rPr>
                            <w:sz w:val="18"/>
                            <w:szCs w:val="18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ind w:left="42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Bulan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ini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12"/>
                            <w:szCs w:val="12"/>
                          </w:rPr>
                          <w:jc w:val="left"/>
                          <w:spacing w:before="5" w:lineRule="exact" w:line="120"/>
                        </w:pPr>
                        <w:r>
                          <w:rPr>
                            <w:sz w:val="12"/>
                            <w:szCs w:val="12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lineRule="auto" w:line="274"/>
                          <w:ind w:left="389" w:right="300" w:firstLine="12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s.d.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Bulan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ini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vMerge w:val="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08" w:type="dxa"/>
                        <w:vMerge w:val="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240" w:hRule="exact"/>
                    </w:trPr>
                    <w:tc>
                      <w:tcPr>
                        <w:tcW w:w="1453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5"/>
                          <w:ind w:left="608" w:right="689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5"/>
                          <w:ind w:left="958" w:right="98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2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5"/>
                          <w:ind w:left="581" w:right="55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3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5"/>
                          <w:ind w:left="529" w:right="545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4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5"/>
                          <w:ind w:left="563" w:right="58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5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5"/>
                          <w:ind w:left="393" w:right="43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6(4+5)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5"/>
                          <w:ind w:left="601" w:right="56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7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5"/>
                          <w:ind w:left="574" w:right="575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8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5"/>
                          <w:ind w:left="405" w:right="40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9(7+8)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5"/>
                          <w:ind w:left="545" w:right="51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10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5"/>
                          <w:ind w:left="527" w:right="515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1"/>
                            <w:w w:val="99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25"/>
                          <w:ind w:left="302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12(10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1"/>
                            <w:w w:val="100"/>
                            <w:sz w:val="16"/>
                            <w:szCs w:val="16"/>
                          </w:rPr>
                          <w:t>+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1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2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)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25"/>
                          <w:ind w:left="28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13(6+9+12)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25"/>
                          <w:ind w:left="29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14(3-13)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308" w:hRule="exact"/>
                    </w:trPr>
                    <w:tc>
                      <w:tcPr>
                        <w:tcW w:w="1453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BELAN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8"/>
                            <w:w w:val="93"/>
                            <w:sz w:val="16"/>
                            <w:szCs w:val="16"/>
                          </w:rPr>
                          <w:t>J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7"/>
                            <w:w w:val="93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DAERAH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177" w:right="-3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40.572.914.355,00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197" w:right="-25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4.740.909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0"/>
                            <w:w w:val="100"/>
                            <w:sz w:val="16"/>
                            <w:szCs w:val="16"/>
                          </w:rPr>
                          <w:t>.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0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17,00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272" w:right="-25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1.744.263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0"/>
                            <w:w w:val="100"/>
                            <w:sz w:val="16"/>
                            <w:szCs w:val="16"/>
                          </w:rPr>
                          <w:t>.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0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248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6.485.172.227,00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394" w:right="-29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319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4"/>
                            <w:w w:val="100"/>
                            <w:sz w:val="16"/>
                            <w:szCs w:val="16"/>
                          </w:rPr>
                          <w:t>.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0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15.000,00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370" w:right="-35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375.769.840,00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340" w:right="-35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694.884.840,00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248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1.384.674.227,00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218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1.455.034.605,00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188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2.839.708.832,00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102" w:right="-3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10.019.765.899,00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39"/>
                          <w:ind w:left="77" w:right="-22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30.553.148.456,00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460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5" w:lineRule="auto" w:line="274"/>
                          <w:ind w:left="110" w:right="962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BELAN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8"/>
                            <w:w w:val="93"/>
                            <w:sz w:val="16"/>
                            <w:szCs w:val="16"/>
                          </w:rPr>
                          <w:t>J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9"/>
                            <w:w w:val="93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TIDAK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LA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4"/>
                            <w:w w:val="100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100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SU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5"/>
                            <w:w w:val="100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77" w:right="-3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23.683.445.556,00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97" w:right="-25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4.740.909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0"/>
                            <w:w w:val="100"/>
                            <w:sz w:val="16"/>
                            <w:szCs w:val="16"/>
                          </w:rPr>
                          <w:t>.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0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17,00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72" w:right="-25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1.744.263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0"/>
                            <w:w w:val="100"/>
                            <w:sz w:val="16"/>
                            <w:szCs w:val="16"/>
                          </w:rPr>
                          <w:t>.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0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48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6.485.172.227,00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73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6.485.172.227,00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77" w:right="-22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17.198.273.329,00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308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Belanja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9"/>
                            <w:w w:val="93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Pegawai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77" w:right="-3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23.683.445.556,00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97" w:right="-25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4.740.909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0"/>
                            <w:w w:val="100"/>
                            <w:sz w:val="16"/>
                            <w:szCs w:val="16"/>
                          </w:rPr>
                          <w:t>.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0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17,00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72" w:right="-25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1.744.263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0"/>
                            <w:w w:val="100"/>
                            <w:sz w:val="16"/>
                            <w:szCs w:val="16"/>
                          </w:rPr>
                          <w:t>.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0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48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6.485.172.227,00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73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6.485.172.227,00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77" w:right="-22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17.198.273.329,00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460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5.1.1.01.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5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Belanja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9"/>
                            <w:w w:val="93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3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aji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3"/>
                            <w:w w:val="93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dan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2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6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unjangan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77" w:right="-3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14.356.657.260,00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88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2.947.365.521,00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63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1.151.964.868,00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48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4.099.330.389,00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73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4.099.330.389,00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77" w:right="-22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10.257.326.871,00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460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5.1.1.01.0001.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5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2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aji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Pokok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8"/>
                            <w:w w:val="92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PNS/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2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Uang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2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Representasi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6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1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1.351.126.066,00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6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2.339.409.100,00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4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932.025.600,00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2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3.271.434.700,00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49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3.271.434.700,00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12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8.079.691.366,00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308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5.1.1.01.0002.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unjangan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Keluarga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4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100"/>
                            <w:sz w:val="16"/>
                            <w:szCs w:val="16"/>
                          </w:rPr>
                          <w:t>.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1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13.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4"/>
                            <w:w w:val="100"/>
                            <w:sz w:val="16"/>
                            <w:szCs w:val="16"/>
                          </w:rPr>
                          <w:t>2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1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1.542,00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7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217.393.056,00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2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87.207.260,00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3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304.600.316,00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5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304.600.316,00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24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808.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6"/>
                            <w:w w:val="100"/>
                            <w:sz w:val="16"/>
                            <w:szCs w:val="16"/>
                          </w:rPr>
                          <w:t>6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1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1.226,00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308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5.1.1.01.0003.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unjangan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Jabatan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3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407.684.900,00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4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76.315.000,00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2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26.590.000,00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3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102.905.000,00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5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102.905.000,00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23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304.779.900,00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308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5.1.1.01.0004.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unjangan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Fungsional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3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525.567.000,00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8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1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14.230.000,00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2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37.185.000,00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3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151.415.000,00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5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151.415.000,00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23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374.152.000,00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308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5.1.1.01.0005.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5"/>
                            <w:w w:val="91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unjangan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1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Fungsional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1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100"/>
                            <w:sz w:val="16"/>
                            <w:szCs w:val="16"/>
                          </w:rPr>
                          <w:t>U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100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"/>
                            <w:w w:val="100"/>
                            <w:sz w:val="16"/>
                            <w:szCs w:val="16"/>
                          </w:rPr>
                          <w:t>u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4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250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4"/>
                            <w:w w:val="100"/>
                            <w:sz w:val="16"/>
                            <w:szCs w:val="16"/>
                          </w:rPr>
                          <w:t>.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1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16.300,00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4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48.980.000,00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2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15.585.000,00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0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64.565.000,00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64.565.000,00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23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185.551.300,00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308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5.1.1.01.0006.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unjangan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Beras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3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541.592.226,00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7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126.662.580,00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2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42.003.600,00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3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168.666.180,00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5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168.666.180,00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23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372.926.046,00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460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5.1.1.01.0007.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5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Iuran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J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2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2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inan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4"/>
                            <w:w w:val="92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Kecelakaan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2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Kerja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1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27.493.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9"/>
                            <w:w w:val="100"/>
                            <w:sz w:val="16"/>
                            <w:szCs w:val="16"/>
                          </w:rPr>
                          <w:t>0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1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19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5.612.999,00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9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2.236.796,00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79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7.849.795,00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0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7.849.795,00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30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19.643.216,00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460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5.1.1.01.0008.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5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Iuran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J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2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2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inan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4"/>
                            <w:w w:val="92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K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3"/>
                            <w:w w:val="100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100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atian/Uang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2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4"/>
                            <w:sz w:val="16"/>
                            <w:szCs w:val="16"/>
                          </w:rPr>
                          <w:t>Duka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7"/>
                            <w:w w:val="94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7"/>
                            <w:w w:val="100"/>
                            <w:sz w:val="16"/>
                            <w:szCs w:val="16"/>
                          </w:rPr>
                          <w:t>W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afa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9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/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6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ewas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0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81.768.958,00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4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16.838.912,00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9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6.710.574,00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0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23.549.486,00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23.549.486,00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30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58.219.472,00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460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5.1.1.01.0009.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5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unjangan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6"/>
                            <w:sz w:val="16"/>
                            <w:szCs w:val="16"/>
                          </w:rPr>
                          <w:t>PPh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25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/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6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unjangan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2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Khusus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0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57.838.693,00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19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1.890.521,00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9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2.400.410,00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79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4.290.931,00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0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4.290.931,00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30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53.547.762,00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308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5.1.1.01.0010.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P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3"/>
                            <w:w w:val="93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3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bulatan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8"/>
                            <w:w w:val="93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100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aji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58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258.564,00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60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33.353,00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67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20.628,00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66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53.981,00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58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53.981,00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48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204.583,00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460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5.1.1.02.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5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Belanja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1"/>
                            <w:w w:val="93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5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"/>
                            <w:w w:val="100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100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bahan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2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w w:val="92"/>
                            <w:sz w:val="16"/>
                            <w:szCs w:val="16"/>
                          </w:rPr>
                          <w:t>Penghasilan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7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PNS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48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9.312.574.474,00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88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1.793.543.596,00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70" w:right="-35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592.298.242,00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48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2.385.841.838,00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73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2.385.841.838,00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148" w:right="-2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6.926.732.636,00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460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5.1.1.02.0001.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5" w:lineRule="auto" w:line="274"/>
                          <w:ind w:left="110" w:right="52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5"/>
                            <w:w w:val="94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"/>
                            <w:w w:val="94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4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4"/>
                            <w:sz w:val="16"/>
                            <w:szCs w:val="16"/>
                          </w:rPr>
                          <w:t>bahan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7"/>
                            <w:w w:val="94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Penghasilan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berdasarkan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7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beban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8"/>
                            <w:w w:val="93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kerja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2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9.312.574.474,00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6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1.793.543.596,00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4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592.298.242,00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2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2.385.841.838,00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49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2.385.841.838,00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12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6.926.732.636,00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460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5.1.1.06.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5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0"/>
                            <w:sz w:val="16"/>
                            <w:szCs w:val="16"/>
                          </w:rPr>
                          <w:t>Insentif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7"/>
                            <w:w w:val="9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P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3"/>
                            <w:w w:val="100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100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ungutan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2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0"/>
                            <w:sz w:val="16"/>
                            <w:szCs w:val="16"/>
                          </w:rPr>
                          <w:t>Retribusi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9"/>
                            <w:w w:val="9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Daerah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26" w:right="-3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14.213.822,00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32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14.213.822,00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142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</w:tr>
                </w:tbl>
                <w:p>
                  <w:pPr>
                    <w:jc w:val="left"/>
                  </w:pPr>
                </w:p>
              </w:txbxContent>
            </v:textbox>
            <w10:wrap type="none"/>
          </v:shape>
        </w:pict>
      </w:r>
      <w:r>
        <w:rPr>
          <w:rFonts w:cs="Arial Narrow" w:hAnsi="Arial Narrow" w:eastAsia="Arial Narrow" w:ascii="Arial Narrow"/>
          <w:b/>
          <w:spacing w:val="0"/>
          <w:w w:val="92"/>
          <w:position w:val="-1"/>
          <w:sz w:val="16"/>
          <w:szCs w:val="16"/>
        </w:rPr>
        <w:t>Anggaran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16"/>
          <w:szCs w:val="16"/>
        </w:rPr>
      </w:r>
    </w:p>
    <w:p>
      <w:pPr>
        <w:rPr>
          <w:sz w:val="13"/>
          <w:szCs w:val="13"/>
        </w:rPr>
        <w:jc w:val="left"/>
        <w:spacing w:before="7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9"/>
        <w:ind w:right="196"/>
        <w:sectPr>
          <w:type w:val="continuous"/>
          <w:pgSz w:w="20160" w:h="12240" w:orient="landscape"/>
          <w:pgMar w:top="260" w:bottom="280" w:left="680" w:right="500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5.1.1.06.0015.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216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Insentif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ungutan</w:t>
            </w:r>
            <w:r>
              <w:rPr>
                <w:rFonts w:cs="Times New Roman" w:hAnsi="Times New Roman" w:eastAsia="Times New Roman" w:ascii="Times New Roman"/>
                <w:b/>
                <w:spacing w:val="15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Retribusi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Daerah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akaian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Kekayaan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14.213.822,00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14.213.822,00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08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</w:t>
            </w:r>
            <w:r>
              <w:rPr>
                <w:rFonts w:cs="Arial Narrow" w:hAnsi="Arial Narrow" w:eastAsia="Arial Narrow" w:ascii="Arial Narrow"/>
                <w:b/>
                <w:spacing w:val="-8"/>
                <w:w w:val="93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N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SU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N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77" w:right="-3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16.889.468.799,00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4" w:right="-2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319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375.769.840,00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694.884.840,00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4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1.384.674.227,00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1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1.455.034.605,00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8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2.839.708.832,00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73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3.534.593.672,00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77" w:right="-2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13.354.875.127,00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w w:val="94"/>
                <w:sz w:val="16"/>
                <w:szCs w:val="16"/>
              </w:rPr>
              <w:t>Pelayanan</w:t>
            </w:r>
            <w:r>
              <w:rPr>
                <w:rFonts w:cs="Times New Roman" w:hAnsi="Times New Roman" w:eastAsia="Times New Roman" w:ascii="Times New Roman"/>
                <w:b/>
                <w:spacing w:val="-22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d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inistrasi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Perkantoran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4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2.677.279.093,00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43.283.840,00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43.283.840,00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385.530.569,00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2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191.810.297,00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577.340.866,00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620.624.706,00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148" w:right="-2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2.056.654.387,00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Penyediaan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Surat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enyurat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79.420.050,00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18.058.144,00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5.752.133,00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23.810.277,00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23.810.277,00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55.609.773,00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001.5.2.1.04.0001.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Pegawai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Honorer</w:t>
            </w:r>
            <w:r>
              <w:rPr>
                <w:rFonts w:cs="Arial Narrow" w:hAnsi="Arial Narrow" w:eastAsia="Arial Narrow" w:ascii="Arial Narrow"/>
                <w:b/>
                <w:spacing w:val="1"/>
                <w:w w:val="92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4"/>
                <w:w w:val="92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idak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etap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76.300.000,00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16.363.144,00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5.453.884,00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21.817.028,00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21.817.028,00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54.482.972,00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9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perangko,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aterai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benda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pos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lainnya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870.050,00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6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73.249,00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60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73.249,00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73.249,00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796.801,00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757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Penyediaan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K</w:t>
            </w:r>
            <w:r>
              <w:rPr>
                <w:rFonts w:cs="Arial Narrow" w:hAnsi="Arial Narrow" w:eastAsia="Arial Narrow" w:ascii="Arial Narrow"/>
                <w:b/>
                <w:spacing w:val="-3"/>
                <w:w w:val="9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unikasi,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Daya</w:t>
            </w:r>
            <w:r>
              <w:rPr>
                <w:rFonts w:cs="Times New Roman" w:hAnsi="Times New Roman" w:eastAsia="Times New Roman" w:ascii="Times New Roman"/>
                <w:b/>
                <w:spacing w:val="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Air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Listrik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626.258.000,00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4" w:right="-34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13.007.155,00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41.422.867,00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154.430.022,00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154.430.022,00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471.827.978,00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telepon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2.403.017,00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801.443,00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3.204.460,00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3.204.460,00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38.795.540,00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air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10.409.200,00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2.879.900,00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13.289.100,00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13.289.100,00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51.510.900,00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listrik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395.462.000,00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72.789.134,00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26.812.338,00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99.601.472,00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99.601.472,00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295.860.528,00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33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kawat/faks</w:t>
            </w:r>
            <w:r>
              <w:rPr>
                <w:rFonts w:cs="Arial Narrow" w:hAnsi="Arial Narrow" w:eastAsia="Arial Narrow" w:ascii="Arial Narrow"/>
                <w:b/>
                <w:spacing w:val="-10"/>
                <w:w w:val="92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ili/internet/VPN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123.996.000,00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27.405.804,00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10.929.186,00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38.334.990,00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38.334.990,00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85.661.010,00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456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Penyediaan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Kebersihan,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Peng</w:t>
            </w:r>
            <w:r>
              <w:rPr>
                <w:rFonts w:cs="Arial Narrow" w:hAnsi="Arial Narrow" w:eastAsia="Arial Narrow" w:ascii="Arial Narrow"/>
                <w:b/>
                <w:spacing w:val="-7"/>
                <w:w w:val="95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anan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Sopir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4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1.259.083.000,00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43.283.840,00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43.283.840,00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130.958.388,00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75.961.697,00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206.920.085,00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250.203.925,00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148" w:right="-2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1.008.879.075,00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003.5.2.2.03.0044.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374.400.000,00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51.516.530,00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31.485.246,00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83.001.776,00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83.001.776,00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291.398.224,00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003.5.2.2.03.0045.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Petugas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Kebersihan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304.292.160,00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51.149.130,00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25.051.644,00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76.200.774,00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76.200.774,00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228.091.386,00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003.5.2.2.03.0046.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Sopir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34.260.210,00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6.505.541,00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2.284.807,00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8.790.348,00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8.790.348,00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25.469.862,00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003.5.2.2.24.0007.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712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baga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252.505.590,00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17.140.000,00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17.140.000,00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17.140.000,00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235.365.590,00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53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NumType w:start="2"/>
          <w:pgMar w:header="1497" w:footer="0" w:top="1680" w:bottom="280" w:left="680" w:right="500"/>
          <w:headerReference w:type="default" r:id="rId4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003.5.2.2.31.0002.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Cleaning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Service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293.625.040,00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2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43.283.840,00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9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43.283.840,00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21.787.187,00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21.787.187,00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65.071.027,00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228.554.013,00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001.008.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w w:val="94"/>
                <w:sz w:val="16"/>
                <w:szCs w:val="16"/>
              </w:rPr>
              <w:t>Penyediaan</w:t>
            </w:r>
            <w:r>
              <w:rPr>
                <w:rFonts w:cs="Times New Roman" w:hAnsi="Times New Roman" w:eastAsia="Times New Roman" w:ascii="Times New Roman"/>
                <w:b/>
                <w:spacing w:val="-2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ulis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4" w:right="-34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29.029.800,00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14.718.200,00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43.748.000,00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43.748.000,00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68.252.000,00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008.5.2.2.01.0001.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3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29.029.800,00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14.718.200,00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43.748.000,00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43.748.000,00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68.252.000,00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001.009.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824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Penyediaan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barang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cetakan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75.459.000,00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17.548.350,00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5" w:right="-32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1.127.750,00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28.676.100,00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28.676.100,00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46.782.900,00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39.959.500,00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8.450.100,00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7.155.000,00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15.605.100,00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15.605.100,00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24.354.400,00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35.499.500,00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9.098.250,00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3.972.750,00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13.071.000,00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13.071.000,00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22.428.500,00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04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Penyediaan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ponen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Instalasi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Listrik/Penerangan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Bangunan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14.458.950,00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7.086.550,00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21.545.500,00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21.545.500,00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21.454.500,00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1"/>
            </w:pPr>
            <w:r>
              <w:rPr>
                <w:rFonts w:cs="Arial Narrow" w:hAnsi="Arial Narrow" w:eastAsia="Arial Narrow" w:ascii="Arial Narrow"/>
                <w:b/>
                <w:spacing w:val="0"/>
                <w:w w:val="86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26"/>
                <w:w w:val="8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6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8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6"/>
                <w:sz w:val="16"/>
                <w:szCs w:val="16"/>
              </w:rPr>
              <w:t>listrik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8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elektronik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14.458.950,00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7.086.550,00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21.545.500,00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21.545.500,00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21.454.500,00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001.013.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29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Penyediaan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Bacaan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Peraturan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Perundang-Undangan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9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5.265.000,00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2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5.265.000,00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18.735.000,00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013.5.2.2.03.0005.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surat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kabar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ajalah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5.265.000,00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5.265.000,00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18.735.000,00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001.015.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64"/>
            </w:pPr>
            <w:r>
              <w:rPr>
                <w:rFonts w:cs="Arial Narrow" w:hAnsi="Arial Narrow" w:eastAsia="Arial Narrow" w:ascii="Arial Narrow"/>
                <w:b/>
                <w:w w:val="95"/>
                <w:sz w:val="16"/>
                <w:szCs w:val="16"/>
              </w:rPr>
              <w:t>Rapat-Rapat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Koordinasi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Konsultasi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368.819.043,00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45.269.782,00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22.326.100,00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67.595.882,00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67.595.882,00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301.223.161,00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76.629.043,00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1.782,00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5.169.100,00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17.580.882,00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17.580.882,00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59.048.161,00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160.850.000,00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16.820.000,00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7.645.000,00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24.465.000,00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24.465.000,00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136.385.000,00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131.340.000,00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16.038.000,00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9.512.000,00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105.790.000,00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001.017.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90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Penyediaan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Info</w:t>
            </w:r>
            <w:r>
              <w:rPr>
                <w:rFonts w:cs="Arial Narrow" w:hAnsi="Arial Narrow" w:eastAsia="Arial Narrow" w:ascii="Arial Narrow"/>
                <w:b/>
                <w:spacing w:val="-4"/>
                <w:w w:val="90"/>
                <w:sz w:val="16"/>
                <w:szCs w:val="16"/>
              </w:rPr>
              <w:t>r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asi,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Dok</w:t>
            </w:r>
            <w:r>
              <w:rPr>
                <w:rFonts w:cs="Arial Narrow" w:hAnsi="Arial Narrow" w:eastAsia="Arial Narrow" w:ascii="Arial Narrow"/>
                <w:b/>
                <w:spacing w:val="-5"/>
                <w:w w:val="92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entasi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Publikasi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9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017.5.2.2.03.0047.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Peliputan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001.018.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Penyediaan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ental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Fisik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Aparatur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9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2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018.5.2.2.03.0049.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Pencer</w:t>
            </w:r>
            <w:r>
              <w:rPr>
                <w:rFonts w:cs="Arial Narrow" w:hAnsi="Arial Narrow" w:eastAsia="Arial Narrow" w:ascii="Arial Narrow"/>
                <w:b/>
                <w:spacing w:val="-8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ah/Rohaniwan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001.024.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6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Penyediaan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53.040.000,00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9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9.880.000,00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10.670.000,00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32.490.000,00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024.5.2.2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53.040.000,00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9.880.000,00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10.670.000,00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32.490.000,00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w w:val="93"/>
                <w:sz w:val="16"/>
                <w:szCs w:val="16"/>
              </w:rPr>
              <w:t>Peningkatan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Sarana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w w:val="94"/>
                <w:sz w:val="16"/>
                <w:szCs w:val="16"/>
              </w:rPr>
              <w:t>Prasarana</w:t>
            </w:r>
            <w:r>
              <w:rPr>
                <w:rFonts w:cs="Times New Roman" w:hAnsi="Times New Roman" w:eastAsia="Times New Roman" w:ascii="Times New Roman"/>
                <w:b/>
                <w:spacing w:val="-22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Aparatur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4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2.030.895.378,00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89.767.000,00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89.767.000,00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46.046.390,00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34.421.700,00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80.468.090,00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170.235.090,00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148" w:right="-2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1.860.660.288,00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Pengadaan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5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ebeleur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237.300.000,00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237.300.000,00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001.5.2.3.30.0001.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odal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Pengadaan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eja</w:t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Pejabat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001.5.2.3.30.0007.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odal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Pengadaan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3"/>
                <w:w w:val="9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ari</w:t>
            </w:r>
            <w:r>
              <w:rPr>
                <w:rFonts w:cs="Times New Roman" w:hAnsi="Times New Roman" w:eastAsia="Times New Roman" w:ascii="Times New Roman"/>
                <w:b/>
                <w:spacing w:val="7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Arsip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Pejabat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Pengadaan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puter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Jaringan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puterisasi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239.349.688,00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239.349.688,00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002.5.2.3.29.0004.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odal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Pengadaan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Peralatan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Personal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puter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002.5.2.3.29.0006.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odal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Pengadaan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Printer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7.949.688,00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7.949.688,00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7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eliharaan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Rutin/Berkala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edung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409.641.000,00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9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74" w:right="-3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2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407.571.000,00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005.5.2.2.18.0003.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62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eliharan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edung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Bangunan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409.641.000,00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407.571.000,00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2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4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49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eliharaan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Rutin/Berkala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Kendaraan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Dinas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perasional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261.250.000,00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22.850.323,00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7.573.700,00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30.424.023,00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30.424.023,00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230.825.977,00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2.859.823,00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1.945.000,00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4.804.823,00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4.804.823,00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18.195.177,00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006.5.2.2.04.0002.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Pr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Asuransi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Barang</w:t>
            </w:r>
            <w:r>
              <w:rPr>
                <w:rFonts w:cs="Times New Roman" w:hAnsi="Times New Roman" w:eastAsia="Times New Roman" w:ascii="Times New Roman"/>
                <w:b/>
                <w:spacing w:val="6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ilik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Service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1.987.500,00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6.582.500,00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6.582.500,00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36.667.500,00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Penggantian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Suku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Cadang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15.395.500,00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3.641.200,00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19.036.700,00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19.036.700,00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43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12.463.300,00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006.5.2.2.05.0004.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KIR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006.5.2.2.05.0005.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Pajak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Kendaraan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r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002.008.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eliharaan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w w:val="92"/>
                <w:sz w:val="16"/>
                <w:szCs w:val="16"/>
              </w:rPr>
              <w:t>Rutin/Berkala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ebeleur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57.600.000,00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9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15.260.000,00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18.860.000,00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18.860.000,00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38.740.000,00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008.5.2.2.18.0002.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66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eliharan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Peralatan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esin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57.600.000,00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15.260.000,00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18.860.000,00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18.860.000,00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38.740.000,00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002.019.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Rehabilitasi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Sedang/Berat</w:t>
            </w:r>
            <w:r>
              <w:rPr>
                <w:rFonts w:cs="Times New Roman" w:hAnsi="Times New Roman" w:eastAsia="Times New Roman" w:ascii="Times New Roman"/>
                <w:b/>
                <w:spacing w:val="-18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edung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485.176.000,00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485.176.000,00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019.5.2.3.49.0001.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odal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Pengadaan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Bangunan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edung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485.176.000,00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485.176.000,00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002.371.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Pengadaan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Peralatan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w w:val="93"/>
                <w:sz w:val="16"/>
                <w:szCs w:val="16"/>
              </w:rPr>
              <w:t>Perlengkapan</w:t>
            </w:r>
            <w:r>
              <w:rPr>
                <w:rFonts w:cs="Times New Roman" w:hAnsi="Times New Roman" w:eastAsia="Times New Roman" w:ascii="Times New Roman"/>
                <w:b/>
                <w:spacing w:val="-18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264.628.690,00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89.767.000,00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89.767.000,00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17.757.000,00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10.898.000,00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28.655.000,00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9" w:right="-34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18.422.000,00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146.206.690,00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371.5.2.2.01.0005.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71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peralatan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kebersihan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bersih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54.654.690,00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12.092.000,00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10.898.000,00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22.990.000,00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22.990.000,00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31.664.690,00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371.5.2.2.01.0012.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36.278.000,00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5.665.000,00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5.665.000,00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5.665.000,00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30.613.000,00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371.5.2.3.27.0005.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odal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Pengadaan</w:t>
            </w:r>
            <w:r>
              <w:rPr>
                <w:rFonts w:cs="Times New Roman" w:hAnsi="Times New Roman" w:eastAsia="Times New Roman" w:ascii="Times New Roman"/>
                <w:b/>
                <w:spacing w:val="-2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Alat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Kantor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Lainnya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173.696.000,00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89.767.000,00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89.767.000,00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89.767.000,00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83.929.000,00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002.386.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4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eliharaan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Rutin/Berkala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edung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75.950.000,00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604" w:right="-3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459.067,00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44" w:right="-3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459.067,00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9" w:right="-3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459.067,00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75.490.933,00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7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386.5.2.2.01.0006.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459.067,00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459.067,00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459.067,00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10.540.933,00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386.5.2.2.01.0007.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4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pengisian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tabung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4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ad</w:t>
            </w:r>
            <w:r>
              <w:rPr>
                <w:rFonts w:cs="Arial Narrow" w:hAnsi="Arial Narrow" w:eastAsia="Arial Narrow" w:ascii="Arial Narrow"/>
                <w:b/>
                <w:spacing w:val="-4"/>
                <w:w w:val="94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kebakaran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386.5.2.2.18.0002.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66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eliharan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Peralatan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esin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61.950.000,00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61.950.000,00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w w:val="93"/>
                <w:sz w:val="16"/>
                <w:szCs w:val="16"/>
              </w:rPr>
              <w:t>Peningkatan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Disiplin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Aparatur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189.580.000,00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189.580.000,00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780"/>
            </w:pP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Pengadaan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5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Pakaian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Beserta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Perlengkapannya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189.580.000,00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189.580.000,00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001.5.2.2.12.0004.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Pakaian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Harian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(PDH)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189.580.000,00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189.580.000,00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w w:val="93"/>
                <w:sz w:val="16"/>
                <w:szCs w:val="16"/>
              </w:rPr>
              <w:t>Peningkatan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Kapasitas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5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5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ber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5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Daya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5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Aparatur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72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B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bingan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eknis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pl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entasi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Peraturan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Perundang-Undangan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001.5.2.2.30.0001.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Kontribusi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Pelatihan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agang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0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Peningkatan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Peng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bangan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Sist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Pelaporan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Capaian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Kinerja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Keuangan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828.326.500,00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4" w:right="-34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17.524.050,00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79.968.800,00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197.492.850,00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197.492.850,00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630.833.650,00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71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Penyusunan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Perencanaan</w:t>
            </w:r>
            <w:r>
              <w:rPr>
                <w:rFonts w:cs="Times New Roman" w:hAnsi="Times New Roman" w:eastAsia="Times New Roman" w:ascii="Times New Roman"/>
                <w:b/>
                <w:spacing w:val="-18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Penganggaran</w:t>
            </w:r>
            <w:r>
              <w:rPr>
                <w:rFonts w:cs="Times New Roman" w:hAnsi="Times New Roman" w:eastAsia="Times New Roman" w:ascii="Times New Roman"/>
                <w:b/>
                <w:spacing w:val="-19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SKPD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4" w:right="-34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13.960.000,00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19.575.050,00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35.725.150,00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55.300.200,00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55.300.200,00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58.659.800,00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5.978.000,00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2.257.000,00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4.058.000,00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4.058.000,00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1.044.050,00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839.950,00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1.884.000,00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1.884.000,00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2.516.000,00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9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5.256.000,00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3.456.000,00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30.680.000,00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28.490.000,00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14.880.000,00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24.446.000,00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16.848.200,00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16.848.200,00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16.848.200,00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7.597.800,00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Penatausahaan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Keuangan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SKPD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328.930.000,00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73.485.000,00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32.085.000,00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105.570.000,00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105.570.000,00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223.360.000,00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002.5.2.1.01.0003.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Pengelola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Keuangan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235.350.000,00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52.875.000,00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73.575.000,00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73.575.000,00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161.775.000,00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002.5.2.1.01.0006.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2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Pengelola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SIPKD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002.5.2.1.01.0025.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Pengelola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2"/>
                <w:w w:val="96"/>
                <w:sz w:val="16"/>
                <w:szCs w:val="16"/>
              </w:rPr>
              <w:t>IMG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AJI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PNSD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5.915.000,00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5.915.000,00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12.535.000,00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29.280.000,00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5.680.000,00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31"/>
            </w:pPr>
            <w:r>
              <w:rPr>
                <w:rFonts w:cs="Arial Narrow" w:hAnsi="Arial Narrow" w:eastAsia="Arial Narrow" w:ascii="Arial Narrow"/>
                <w:b/>
                <w:w w:val="93"/>
                <w:sz w:val="16"/>
                <w:szCs w:val="16"/>
              </w:rPr>
              <w:t>Penyusunan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Laporan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Capaian</w:t>
            </w:r>
            <w:r>
              <w:rPr>
                <w:rFonts w:cs="Times New Roman" w:hAnsi="Times New Roman" w:eastAsia="Times New Roman" w:ascii="Times New Roman"/>
                <w:b/>
                <w:spacing w:val="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Kinerja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Ikhtisar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Realisasi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Kinerja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SKPD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215.342.000,00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12.914.000,00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9.558.650,00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22.472.650,00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22.472.650,00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192.869.350,00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1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003.5.2.1.01.0024.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277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Petugas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2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eriksa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Hasil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Pengukuran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Kinerja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SKPD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003.5.2.1.01.0031.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Pengelola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N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8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3.177.000,00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3.177.000,00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8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363.650,00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363.650,00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363.650,00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7.752.350,00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9.209.000,00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5.459.000,00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19.710.000,00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2.184.000,00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2.548.000,00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4.732.000,00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4.732.000,00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14.978.000,00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38.390.000,00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35.010.000,00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003.5.2.2.24</w:t>
            </w:r>
            <w:r>
              <w:rPr>
                <w:rFonts w:cs="Arial Narrow" w:hAnsi="Arial Narrow" w:eastAsia="Arial Narrow" w:ascii="Arial Narrow"/>
                <w:b/>
                <w:spacing w:val="3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6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baga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Kajian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005.019.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48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Pengelolaan,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Pengawasan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Pengendalian</w:t>
            </w:r>
            <w:r>
              <w:rPr>
                <w:rFonts w:cs="Times New Roman" w:hAnsi="Times New Roman" w:eastAsia="Times New Roman" w:ascii="Times New Roman"/>
                <w:b/>
                <w:spacing w:val="-2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Aset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SKPD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170.094.500,00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5" w:right="-32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155.944.500,00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019.5.2.1.01.0002.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4"/>
                <w:w w:val="91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Pengadaan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Barang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019.5.2.1.01.0004.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Pengelola</w:t>
            </w:r>
            <w:r>
              <w:rPr>
                <w:rFonts w:cs="Times New Roman" w:hAnsi="Times New Roman" w:eastAsia="Times New Roman" w:ascii="Times New Roman"/>
                <w:b/>
                <w:spacing w:val="-21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Asset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56.400.000,00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1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44.850.000,00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1.594.500,00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1.594.500,00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13.220.000,00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13.220.000,00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91.080.000,00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91.080.000,00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w w:val="93"/>
                <w:sz w:val="16"/>
                <w:szCs w:val="16"/>
              </w:rPr>
              <w:t>Peningkatan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Kualitas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Produktivitas</w:t>
            </w:r>
            <w:r>
              <w:rPr>
                <w:rFonts w:cs="Times New Roman" w:hAnsi="Times New Roman" w:eastAsia="Times New Roman" w:ascii="Times New Roman"/>
                <w:b/>
                <w:spacing w:val="-19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4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6.757.486.800,00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4" w:right="-2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319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242.719.000,00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561.834.000,00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461.446.364,00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2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799.314.085,00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8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1.260.760.449,00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73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1.822.594.449,00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148" w:right="-2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4.934.892.351,00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5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610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Sosialisasi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11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Seleksi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Daerah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Calon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agang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Jepang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75.587.500,00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12.274.450,00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9.562.700,00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21.837.150,00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21.837.150,00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53.750.350,00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604.450,00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172.700,00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777.150,00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777.150,00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478.850,00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001.5.2.2.03.0013.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Publikasi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1.694.000,00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1.694.000,00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13.156.000,00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4.160.000,00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4.160.000,00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4.160.000,00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8.996.000,00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20.667.500,00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5.220.000,00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14.367.500,00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9.972.000,00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9.972.000,00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Pelatihan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W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irausaha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Baru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Produktiv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192.894.000,00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5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68.700.000,00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68.700.000,00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50.076.000,00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50.076.000,00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9" w:right="-34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18.776.000,00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74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1.745.000,00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1.647.000,00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1.647.000,00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1.647.000,00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2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2.379.000,00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2.379.000,00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2.379.000,00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63.150.000,00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16.624.000,00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16.624.000,00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3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Pendidikan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Pelatihan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Bagi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Pencari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UPTD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BLK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Payak</w:t>
            </w:r>
            <w:r>
              <w:rPr>
                <w:rFonts w:cs="Arial Narrow" w:hAnsi="Arial Narrow" w:eastAsia="Arial Narrow" w:ascii="Arial Narrow"/>
                <w:b/>
                <w:spacing w:val="-8"/>
                <w:w w:val="10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buh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4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2.434.359.000,00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146.825.500,00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2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237.444.782,00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384.270.282,00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384.270.282,00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148" w:right="-2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2.050.088.718,00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20.803.000,00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1.999.500,00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3.496.000,00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5.495.500,00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5.495.500,00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15.307.500,00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29.591.000,00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2.787.000,00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5.637.000,00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5.637.000,00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23.954.000,00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</w:t>
            </w:r>
            <w:r>
              <w:rPr>
                <w:rFonts w:cs="Arial Narrow" w:hAnsi="Arial Narrow" w:eastAsia="Arial Narrow" w:ascii="Arial Narrow"/>
                <w:b/>
                <w:spacing w:val="3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6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3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Penghargaan</w:t>
            </w:r>
            <w:r>
              <w:rPr>
                <w:rFonts w:cs="Times New Roman" w:hAnsi="Times New Roman" w:eastAsia="Times New Roman" w:ascii="Times New Roman"/>
                <w:b/>
                <w:spacing w:val="-18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(hadiah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91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5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bentuk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benda)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489.186.000,00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50.862.000,00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8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1.828.000,00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62.690.000,00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62.690.000,00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426.496.000,00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3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003.5.2.2.02.0012.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Bahan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Praktek/Keter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pilan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356.830.000,00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46.367.000,00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14.732.000,00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61.099.000,00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61.099.000,00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295.731.000,00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241.750.000,00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39.360.000,00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39.360.000,00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39.360.000,00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202.390.000,00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003.5.2.2.04.0001.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Pr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Asuransi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Kesehatan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8.475.000,00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7.275.000,00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3.320.000,00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3.320.000,00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3.320.000,00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10.430.000,00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003.5.2.2.07.0003.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81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ruang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rapat/pert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003.5.2.2.10.0009.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esin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8.680.000,00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6.760.000,00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456.100.000,00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77.800.000,00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79.150.000,00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79.150.000,00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376.950.000,00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003.5.2.2.13.0002.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Pakaian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94.400.000,00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285.600.000,00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243.560.000,00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33.744.000,00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6.958.782,00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6.958.782,00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6.958.782,00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26.785.218,00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003.5.2.3.22.0006.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odal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Pengadaan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Perkakas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Bengkel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Kayu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56.800.000,00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56.800.000,00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003.5.2.3.29.0004.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odal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Pengadaan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Peralatan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Personal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puter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28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Akreditasi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Pelatihan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4.564.000,00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4.564.000,00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498.000,00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498.000,00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8.436.000,00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8.436.000,00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both"/>
              <w:spacing w:before="55" w:lineRule="auto" w:line="274"/>
              <w:ind w:left="110" w:right="789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Seleksi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Pusat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Calon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Peserta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agang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Jepang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233.660.000,00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14.708.000,00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82.134.000,00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96.842.000,00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96.842.000,00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136.818.000,00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005.5.2.1.01.0005.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Pelayanan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indak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edik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005.5.2.1.01.0008.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2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Petugas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eknis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Lapangan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2.241.000,00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1.528.000,00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1.528.000,00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1.528.000,00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713.000,00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1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10.680.000,00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005.5.2.2.03.0013.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Publikasi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14.030.000,00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23.616.000,00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8.856.000,00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8.856.000,00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8.856.000,00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14.760.000,00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005.5.2.2.03.0030.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Penguji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005.5.2.2.03.0047.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Peliputan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12.530.000,00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005.5.2.2.07.0002.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gedung/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kantor/t</w:t>
            </w:r>
            <w:r>
              <w:rPr>
                <w:rFonts w:cs="Arial Narrow" w:hAnsi="Arial Narrow" w:eastAsia="Arial Narrow" w:ascii="Arial Narrow"/>
                <w:b/>
                <w:spacing w:val="-8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005.5.2.2.08.0001.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Sarana</w:t>
            </w:r>
            <w:r>
              <w:rPr>
                <w:rFonts w:cs="Times New Roman" w:hAnsi="Times New Roman" w:eastAsia="Times New Roman" w:ascii="Times New Roman"/>
                <w:b/>
                <w:spacing w:val="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obilitas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Darat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005.5.2.2.10.0001.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eja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kursi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005.5.2.2.10.0005.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tenda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005.5.2.2.10.0008.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352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4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sound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syst</w:t>
            </w:r>
            <w:r>
              <w:rPr>
                <w:rFonts w:cs="Arial Narrow" w:hAnsi="Arial Narrow" w:eastAsia="Arial Narrow" w:ascii="Arial Narrow"/>
                <w:b/>
                <w:spacing w:val="-5"/>
                <w:w w:val="9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usik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7.660.000,00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7.660.000,00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7.660.000,00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24.440.000,00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005.5.2.2.13.0002.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Pakaian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28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38.588.000,00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14.708.000,00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14.708.000,00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14.708.000,00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23.880.000,00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8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bentukan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Klinik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Produktivitas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147.571.000,00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9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2.753.400,00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2.753.400,00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2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2.753.400,00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144.817.600,00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1.633.400,00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1.633.400,00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1.633.400,00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2.442.600,00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6.552.000,00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6.552.000,00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9.758.000,00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9.758.000,00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3.839.000,00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3.239.000,00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006.5.2.2.07.0002.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gedung/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kantor/t</w:t>
            </w:r>
            <w:r>
              <w:rPr>
                <w:rFonts w:cs="Arial Narrow" w:hAnsi="Arial Narrow" w:eastAsia="Arial Narrow" w:ascii="Arial Narrow"/>
                <w:b/>
                <w:spacing w:val="-8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78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5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078.007.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662"/>
            </w:pPr>
            <w:r>
              <w:rPr>
                <w:rFonts w:cs="Arial Narrow" w:hAnsi="Arial Narrow" w:eastAsia="Arial Narrow" w:ascii="Arial Narrow"/>
                <w:b/>
                <w:spacing w:val="-2"/>
                <w:w w:val="89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onitoring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Progr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Pelatihan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</w:t>
            </w:r>
            <w:r>
              <w:rPr>
                <w:rFonts w:cs="Times New Roman" w:hAnsi="Times New Roman" w:eastAsia="Times New Roman" w:ascii="Times New Roman"/>
                <w:b/>
                <w:spacing w:val="-16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3"/>
                <w:w w:val="94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baga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Pelatihan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(LPK)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Kab/Kota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49.581.000,00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9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3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5.990.000,00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22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5.990.000,00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43.591.000,00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2.572.000,00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1.229.000,00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1.229.000,00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5.820.000,00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5.820.000,00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37.420.000,00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078.009.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Pelatihan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agangan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95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5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Negeri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201.320.000,00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9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4.179.400,00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28.975.000,00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33.154.400,00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33.154.400,00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168.165.600,00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1.755.000,00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1.755.000,00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2.184.000,00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659.400,00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659.400,00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659.400,00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1.524.600,00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009.5.2.2.02.0007.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Bahan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Percontohan/Pr</w:t>
            </w:r>
            <w:r>
              <w:rPr>
                <w:rFonts w:cs="Arial Narrow" w:hAnsi="Arial Narrow" w:eastAsia="Arial Narrow" w:ascii="Arial Narrow"/>
                <w:b/>
                <w:spacing w:val="-17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009.5.2.2.03.0029.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Pengawas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8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1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009.5.2.2.03.0047.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Peliputan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009.5.2.2.04.0001.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Pr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Asuransi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Kesehatan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817.000,00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1.872.000,00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1.872.000,00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009.5.2.2.13.0001.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lapangan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18.640.000,00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5.820.000,00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5.820.000,00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12.820.000,00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Pengukuran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w w:val="89"/>
                <w:sz w:val="16"/>
                <w:szCs w:val="16"/>
              </w:rPr>
              <w:t>Produktivitas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akro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77.628.000,00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9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3.361.000,00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3.361.000,00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2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3.361.000,00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74.267.000,00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98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9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38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9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3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9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3.456.000,00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9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3.017.000,00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4.680.000,00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22.980.000,00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22.980.000,00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1.424.000,00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1.424.000,00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94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Uji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Sertifikasi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petensi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etedologi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Pelatihan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188.750.000,00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188.750.000,00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.5.2.2.03.0008.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Belanja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Sertifikasi/kalibrasi/akreditasi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44.760.000,00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44.760.000,00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7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.5.2.2.07.0002.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gedung/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kantor/t</w:t>
            </w:r>
            <w:r>
              <w:rPr>
                <w:rFonts w:cs="Arial Narrow" w:hAnsi="Arial Narrow" w:eastAsia="Arial Narrow" w:ascii="Arial Narrow"/>
                <w:b/>
                <w:spacing w:val="-8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09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491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tek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Upgrading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pelaksanaan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pengukuran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produktivitas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2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pelaksanaan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pengukuran</w:t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produktivitas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138.906.000,00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76.979.000,00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76.979.000,00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76.979.000,00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61.927.000,00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4.735.000,00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2.668.000,00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2.668.000,00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2.668.000,00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17.856.000,00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17.856.000,00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17.856.000,00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17.856.000,00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6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1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4.197.000,00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1.847.000,00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52.960.000,00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52.960.000,00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078.013.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-4"/>
                <w:w w:val="90"/>
                <w:sz w:val="16"/>
                <w:szCs w:val="16"/>
              </w:rPr>
              <w:t>W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orkshop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agangan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226.060.000,00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9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9.370.000,00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26.870.000,00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26.870.000,00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199.190.000,00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2.726.000,00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2.726.000,00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87.300.000,00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50.254.000,00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8.850.000,00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8.850.000,00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8.850.000,00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41.404.000,00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9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672.000,00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672.000,00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078.015.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8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Pelatihan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otivasi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Berprestasi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Bagi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Usaha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Produktiv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244.768.000,00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604" w:right="-3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44" w:right="-3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9" w:right="-3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244.248.000,00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8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8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2.446.000,00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2.446.000,00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46.885.000,00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46.885.000,00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13.710.000,00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13.710.000,00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4.993.000,00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4.993.000,00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2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4.160.000,00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3.640.000,00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84.200.000,00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84.200.000,00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078.017.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25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Pelatihan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Pra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Seleksi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Calon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Peserta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agang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Jepang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404.019.000,00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9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62.750.200,00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69.750.200,00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69.750.200,00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334.268.800,00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687.000,00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687.000,00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687.000,00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1.498.000,00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2.816.000,00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2.816.000,00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017.5.2.2.03.0030.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Penguji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278.958.000,00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5.963.200,00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5.963.200,00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5.963.200,00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272.994.800,00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078.018.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Pelatihan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Kewirausahaan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andiri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199.383.300,00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5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45.801.000,00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44.216.000,00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90.017.000,00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198.017.000,00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1.366.300,00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2.771.300,00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1.415.000,00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2.771.000,00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2.771.000,00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74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4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3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2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9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1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1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3.292.000,00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1.646.000,00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2.606.000,00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2.606.000,00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686.000,00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078.019.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496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Pendidikan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Pelatihan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Bagi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Pencari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UPTD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BLK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Padang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Panjang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4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1.840.000.000,00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8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196.415.000,00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188.719.000,00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385.134.000,00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86.208.614,00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2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312.131.403,00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398.340.017,00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783.474.017,00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148" w:right="-2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1.056.525.983,00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019.5.2.1.04.0010.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2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Petugas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eknis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Lapangan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34.495.000,00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8.872.370,00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9.795.000,00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18.667.370,00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18.667.370,00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15.827.630,00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21.187.000,00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8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14.494,00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781.403,00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2.895.897,00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2.895.897,00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18.291.103,00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019.5.2.2.01</w:t>
            </w:r>
            <w:r>
              <w:rPr>
                <w:rFonts w:cs="Arial Narrow" w:hAnsi="Arial Narrow" w:eastAsia="Arial Narrow" w:ascii="Arial Narrow"/>
                <w:b/>
                <w:spacing w:val="3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6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3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Penghargaan</w:t>
            </w:r>
            <w:r>
              <w:rPr>
                <w:rFonts w:cs="Times New Roman" w:hAnsi="Times New Roman" w:eastAsia="Times New Roman" w:ascii="Times New Roman"/>
                <w:b/>
                <w:spacing w:val="-18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(hadiah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91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5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bentuk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benda)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265.500.000,00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94.105.000,00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94.105.000,00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1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188.210.000,00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188.210.000,00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77.290.000,00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22.685.000,00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18.845.000,00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3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019.5.2.2.02.0012.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Bahan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Praktek/Keter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pilan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284.326.000,00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6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102.310.000,00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2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94.614.000,00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1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196.924.000,00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196.924.000,00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87.402.000,00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204.100.000,00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141.300.000,00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145.600.000,00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019.5.2.2.03.0047.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Peliputan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5.685.000,00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4.993.750,00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5.468.750,00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5.468.750,00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18.081.250,00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019.5.2.2.07.0002.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gedung/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kantor/t</w:t>
            </w:r>
            <w:r>
              <w:rPr>
                <w:rFonts w:cs="Arial Narrow" w:hAnsi="Arial Narrow" w:eastAsia="Arial Narrow" w:ascii="Arial Narrow"/>
                <w:b/>
                <w:spacing w:val="-8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019.5.2.2.10.0009.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esin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373.360.000,00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13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14.880.000,00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3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14.880.000,00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68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14.880.000,00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258.480.000,00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019.5.2.2.13.0002.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Pakaian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254.760.000,00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49.720.000,00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29.580.000,00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79.300.000,00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79.300.000,00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175.460.000,00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32.752.000,00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32.752.000,00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469"/>
            </w:pPr>
            <w:r>
              <w:rPr>
                <w:rFonts w:cs="Arial Narrow" w:hAnsi="Arial Narrow" w:eastAsia="Arial Narrow" w:ascii="Arial Narrow"/>
                <w:b/>
                <w:w w:val="93"/>
                <w:sz w:val="16"/>
                <w:szCs w:val="16"/>
              </w:rPr>
              <w:t>Peningkatan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Kes</w:t>
            </w:r>
            <w:r>
              <w:rPr>
                <w:rFonts w:cs="Arial Narrow" w:hAnsi="Arial Narrow" w:eastAsia="Arial Narrow" w:ascii="Arial Narrow"/>
                <w:b/>
                <w:spacing w:val="-5"/>
                <w:w w:val="94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patan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Diverifikasi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Usaha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4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1.805.085.000,00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124.326.625,00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2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123.598.925,00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247.925.550,00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247.925.550,00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148" w:right="-2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1.557.159.450,00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99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48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</w:t>
            </w:r>
            <w:r>
              <w:rPr>
                <w:rFonts w:cs="Arial Narrow" w:hAnsi="Arial Narrow" w:eastAsia="Arial Narrow" w:ascii="Arial Narrow"/>
                <w:b/>
                <w:spacing w:val="-5"/>
                <w:w w:val="94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patan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Swasta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(LPTKS)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Pelaksanaan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</w:t>
            </w:r>
            <w:r>
              <w:rPr>
                <w:rFonts w:cs="Arial Narrow" w:hAnsi="Arial Narrow" w:eastAsia="Arial Narrow" w:ascii="Arial Narrow"/>
                <w:b/>
                <w:spacing w:val="-5"/>
                <w:w w:val="94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patan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Indonesia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Swasta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(PPTKIS)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69.864.600,00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9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4.524.100,00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3.570.825,00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3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8.094.925,00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22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8.094.925,00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61.769.675,00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3.921.600,00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204.100,00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270.825,00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474.925,00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474.925,00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3.446.675,00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7.676.000,00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7.676.000,00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12.460.000,00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2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8.528.000,00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8.528.000,00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2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eran</w:t>
            </w:r>
            <w:r>
              <w:rPr>
                <w:rFonts w:cs="Times New Roman" w:hAnsi="Times New Roman" w:eastAsia="Times New Roman" w:ascii="Times New Roman"/>
                <w:b/>
                <w:spacing w:val="1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bursa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(job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fair)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416.940.000,00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9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7.628.000,00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3.620.000,00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5" w:right="-32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1.248.000,00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0" w:right="-32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1.248.000,00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405.692.000,00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5.106.000,00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5.106.000,00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5.428.500,00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4.520.500,00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53.796.500,00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53.796.500,00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003.5.2.2.03.0013.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Publikasi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003.5.2.2.03.0047.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Peliputan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003.5.2.2.10.0001.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eja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kursi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003.5.2.2.10.0005.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tenda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108.800.000,00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108.800.000,00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003.5.2.2.10.0008.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352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4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sound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syst</w:t>
            </w:r>
            <w:r>
              <w:rPr>
                <w:rFonts w:cs="Arial Narrow" w:hAnsi="Arial Narrow" w:eastAsia="Arial Narrow" w:ascii="Arial Narrow"/>
                <w:b/>
                <w:spacing w:val="-5"/>
                <w:w w:val="9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usik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18.720.000,00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18.720.000,00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50.920.000,00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50.920.000,00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003.5.2.2.13.0002.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Pakaian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47.390.000,00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6.720.000,00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3.620.000,00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37.050.000,00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9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9.079.000,00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9.079.000,00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34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B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bingan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eknis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Pelaksana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Bursa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Khusus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(BKK)</w:t>
            </w:r>
            <w:r>
              <w:rPr>
                <w:rFonts w:cs="Times New Roman" w:hAnsi="Times New Roman" w:eastAsia="Times New Roman" w:ascii="Times New Roman"/>
                <w:b/>
                <w:spacing w:val="5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BKK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131.217.000,00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131.217.000,00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1.722.000,00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1.722.000,00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8.870.000,00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8.870.000,00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1.929.000,00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1.929.000,00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1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742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Pr</w:t>
            </w:r>
            <w:r>
              <w:rPr>
                <w:rFonts w:cs="Arial Narrow" w:hAnsi="Arial Narrow" w:eastAsia="Arial Narrow" w:ascii="Arial Narrow"/>
                <w:b/>
                <w:spacing w:val="-3"/>
                <w:w w:val="9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osi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Perluasan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Kes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patan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elalui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4"/>
                <w:w w:val="93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enaga</w:t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andiri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(T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K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245.263.000,00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45.948.100,00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89.508.100,00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89.508.100,00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155.754.900,00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5.618.000,00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4.468.000,00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5.710.000,00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1.478.100,00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2.258.100,00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2.258.100,00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3.451.900,00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005.5.2.2.03.0013.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Publikasi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8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005.5.2.2.03.0047.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Peliputan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4.175.000,00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005.5.2.2.07.0003.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81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ruang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rapat/pert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35.950.000,00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7.190.000,00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7.190.000,00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21.570.000,00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1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52.490.000,00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8.710.000,00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9.130.000,00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17.840.000,00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17.840.000,00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6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Sosialisasi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patan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4"/>
                <w:w w:val="94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enaga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94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Negeri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136.894.000,00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22.990.525,00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23.390.150,00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46.380.675,00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46.380.675,00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90.513.325,00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443.525,00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620.150,00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1.063.675,00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1.063.675,00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976.325,00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.5.2.2.07.0003.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81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ruang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rapat/pert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16.320.000,00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5.440.000,00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5.440.000,00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10.880.000,00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18.480.000,00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12.470.000,00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78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5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Peng</w:t>
            </w:r>
            <w:r>
              <w:rPr>
                <w:rFonts w:cs="Arial Narrow" w:hAnsi="Arial Narrow" w:eastAsia="Arial Narrow" w:ascii="Arial Narrow"/>
                <w:b/>
                <w:spacing w:val="-6"/>
                <w:w w:val="92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pulan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Pengolahan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Data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Ketenagakerjaan</w:t>
            </w:r>
            <w:r>
              <w:rPr>
                <w:rFonts w:cs="Times New Roman" w:hAnsi="Times New Roman" w:eastAsia="Times New Roman" w:ascii="Times New Roman"/>
                <w:b/>
                <w:spacing w:val="-21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Ketran</w:t>
            </w:r>
            <w:r>
              <w:rPr>
                <w:rFonts w:cs="Arial Narrow" w:hAnsi="Arial Narrow" w:eastAsia="Arial Narrow" w:ascii="Arial Narrow"/>
                <w:b/>
                <w:spacing w:val="-8"/>
                <w:w w:val="100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igrasian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54.007.800,00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9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3.568.000,00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3.717.550,00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3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7.285.550,00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22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7.285.550,00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46.722.250,00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5.043.000,00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2.854.000,00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2.854.000,00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2.854.000,00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2.189.000,00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337.550,00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337.550,00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337.550,00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3.982.450,00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3.132.800,00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714.000,00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714.000,00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714.000,00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2.418.800,00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14.232.000,00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14.232.000,00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079.013.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Penyuluhan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B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bingan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Jabatan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Kepada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Calon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Pencari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25.621.900,00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31.998.000,00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57.619.900,00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57.619.900,00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102.380.100,00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013.5.2.1.04.0010.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2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Petugas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eknis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Lapangan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393.000,00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1.368.000,00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1.761.000,00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1.761.000,00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1.824.000,00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7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653.900,00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1.283.900,00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1.283.900,00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1.276.100,00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4.290.000,00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10.290.000,00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10.290.000,00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12.210.000,00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079.015.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478"/>
            </w:pP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onitoring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11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rientasi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Calon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4"/>
                <w:w w:val="92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enaga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Antar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Antar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(AKAD)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9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3.089.600,00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6.271.400,00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9.361.000,00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2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9.361.000,00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90.639.000,00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817.000,00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817.000,00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817.000,00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1.517.000,00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4.784.000,00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282.600,00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204.100,00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486.700,00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486.700,00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4.297.300,00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6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8.468.000,00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8.468.000,00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26.880.000,00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24.440.000,00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1.779.000,00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4.847.300,00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4.847.300,00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4.847.300,00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6.931.700,00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079.017.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2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2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bursa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on-line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132.921.000,00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9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3.518.500,00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3.518.500,00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2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3.518.500,00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129.402.500,00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882.000,00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882.000,00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6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60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2.156.500,00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27.702.000,00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27.702.000,00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9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19.020.000,00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3.440.000,00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3.440.000,00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3.440.000,00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15.580.000,00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079.018.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835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B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tek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Petugas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Peng</w:t>
            </w:r>
            <w:r>
              <w:rPr>
                <w:rFonts w:cs="Arial Narrow" w:hAnsi="Arial Narrow" w:eastAsia="Arial Narrow" w:ascii="Arial Narrow"/>
                <w:b/>
                <w:spacing w:val="-6"/>
                <w:w w:val="92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pul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Pengolah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Info</w:t>
            </w:r>
            <w:r>
              <w:rPr>
                <w:rFonts w:cs="Arial Narrow" w:hAnsi="Arial Narrow" w:eastAsia="Arial Narrow" w:ascii="Arial Narrow"/>
                <w:b/>
                <w:spacing w:val="-4"/>
                <w:w w:val="89"/>
                <w:sz w:val="16"/>
                <w:szCs w:val="16"/>
              </w:rPr>
              <w:t>r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Pasar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5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604" w:right="-3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44" w:right="-3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9" w:right="-3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49.305.000,00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14.202.000,00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14.202.000,00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2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079.019.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4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Pr</w:t>
            </w:r>
            <w:r>
              <w:rPr>
                <w:rFonts w:cs="Arial Narrow" w:hAnsi="Arial Narrow" w:eastAsia="Arial Narrow" w:ascii="Arial Narrow"/>
                <w:b/>
                <w:spacing w:val="-3"/>
                <w:w w:val="9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osi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Perluasan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Kes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patan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elalui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4"/>
                <w:w w:val="91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eknologi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una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(T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604" w:right="-3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981.000,00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1.315.000,00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2.296.000,00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2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2.296.000,00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147.714.000,00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5.794.000,00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315.000,00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5.018.000,00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5.446.000,00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5.446.000,00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019.5.2.2.02.0012.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Bahan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Praktek/Keter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pilan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4.757.500,00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4.757.500,00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019.5.2.2.03.0013.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Publikasi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019.5.2.2.03.0047.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Peliputan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3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3.982.500,00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2.982.500,00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019.5.2.2.07.0002.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gedung/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kantor/t</w:t>
            </w:r>
            <w:r>
              <w:rPr>
                <w:rFonts w:cs="Arial Narrow" w:hAnsi="Arial Narrow" w:eastAsia="Arial Narrow" w:ascii="Arial Narrow"/>
                <w:b/>
                <w:spacing w:val="-8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22.020.000,00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22.020.000,00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23.730.000,00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23.730.000,00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Calon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 w:lineRule="auto" w:line="274"/>
              <w:ind w:left="110" w:right="719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Indonesia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(TKI)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Pra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9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berangkatan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65.931.000,00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06" w:right="-2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2.612.650,00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6.728.550,00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2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6.728.550,00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59.202.450,00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1.101.000,00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1.101.000,00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395.900,00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312.650,00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708.550,00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708.550,00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1.303.450,00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2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8.176.000,00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8.176.000,00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079.023.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704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Peng</w:t>
            </w:r>
            <w:r>
              <w:rPr>
                <w:rFonts w:cs="Arial Narrow" w:hAnsi="Arial Narrow" w:eastAsia="Arial Narrow" w:ascii="Arial Narrow"/>
                <w:b/>
                <w:spacing w:val="-6"/>
                <w:w w:val="92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pulan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Pengolahan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Data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Info</w:t>
            </w:r>
            <w:r>
              <w:rPr>
                <w:rFonts w:cs="Arial Narrow" w:hAnsi="Arial Narrow" w:eastAsia="Arial Narrow" w:ascii="Arial Narrow"/>
                <w:b/>
                <w:spacing w:val="-4"/>
                <w:w w:val="91"/>
                <w:sz w:val="16"/>
                <w:szCs w:val="16"/>
              </w:rPr>
              <w:t>r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asi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Pasar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(IPK)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23.006.600,00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9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1.646.000,00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3.543.350,00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5.189.350,00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2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5.189.350,00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17.817.250,00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023.5.2.2.01.0001.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622.500,00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622.500,00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023.5.2.2.01.0006.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243.350,00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243.350,00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243.350,00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2.568.650,00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023.5.2.2.01.0012.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6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023.5.2.2.03.0007.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paket/pengir</w:t>
            </w:r>
            <w:r>
              <w:rPr>
                <w:rFonts w:cs="Arial Narrow" w:hAnsi="Arial Narrow" w:eastAsia="Arial Narrow" w:ascii="Arial Narrow"/>
                <w:b/>
                <w:spacing w:val="-12"/>
                <w:w w:val="100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023.5.2.2.06.0001.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023.5.2.2.06.0002.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1.582.500,00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1.132.500,00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1.196.000,00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1.196.000,00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1.196.000,00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1.144.000,00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023.5.2.2.15.0001.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13.526.600,00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10.226.600,00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079.24.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746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For</w:t>
            </w:r>
            <w:r>
              <w:rPr>
                <w:rFonts w:cs="Arial Narrow" w:hAnsi="Arial Narrow" w:eastAsia="Arial Narrow" w:ascii="Arial Narrow"/>
                <w:b/>
                <w:spacing w:val="-5"/>
                <w:w w:val="92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rup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Diskusi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4"/>
                <w:w w:val="93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eknis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Pengendalian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4"/>
                <w:w w:val="92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enaga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Asing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(TKA)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69.030.000,00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69.030.000,00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918.000,00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918.000,00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7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23.706.000,00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23.706.000,00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3.325.000,00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3.325.000,00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1.101.000,00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1.101.000,00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46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Perlindungan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Peng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bangan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Ketenagakerjaan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688.056.300,00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21.747.900,00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32.038.150,00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53.786.050,00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53.786.050,00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634.270.250,00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080.001.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26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Prosedur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Penyelesaian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Perselisihan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Hubungan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Industrial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Perusahaan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62.047.800,00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9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1.678.500,00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14.509.850,00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16.188.350,00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16.188.350,00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45.859.450,00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513.000,00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747.000,00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5.890.000,00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2.362.850,00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2.362.850,00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2.362.850,00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3.527.150,00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2.161.500,00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645.500,00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645.500,00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645.500,00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1.516.000,00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4.420.000,00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6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29.934.300,00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8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5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41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18.534.300,00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001.5.2.2.33.0001.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2"/>
                <w:w w:val="100"/>
                <w:sz w:val="16"/>
                <w:szCs w:val="16"/>
              </w:rPr>
              <w:t>V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akasi.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080.005.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4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Pelaksanaan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Upah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-1"/>
                <w:w w:val="93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Kabupaten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/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Kota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42.976.000,00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13.645.400,00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15.005.400,00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15.005.400,00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27.970.600,00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2.815.000,00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771.000,00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771.000,00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771.000,00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2.044.000,00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9.885.000,00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1.758.400,00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1.758.400,00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1.758.400,00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8.126.600,00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1.428.000,00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26.508.000,00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9.860.000,00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1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15.288.000,00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080.006.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23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Sosialisasi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Peraturan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Perundang-Undangan</w:t>
            </w:r>
            <w:r>
              <w:rPr>
                <w:rFonts w:cs="Times New Roman" w:hAnsi="Times New Roman" w:eastAsia="Times New Roman" w:ascii="Times New Roman"/>
                <w:b/>
                <w:spacing w:val="-2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4"/>
                <w:w w:val="91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ingkat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Perusahaan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81.772.000,00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81.772.000,00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2.191.000,00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2.191.000,00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3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7.404.000,00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7.404.000,00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2.851.000,00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2.851.000,00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080.007.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45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9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bentukan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Dewan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Pengupahan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Kabupaten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/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Kota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Penetapan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5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83.040.000,00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9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3.518.000,00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2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3.518.000,00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79.522.000,00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007.5.2.1.01.0030.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362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4"/>
                <w:w w:val="91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Penetapan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5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Upah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-1"/>
                <w:w w:val="93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Provinsi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2.577.000,00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2.577.000,00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6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60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4.940.000,00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2.964.000,00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41.570.000,00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41.570.000,00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007.5.2.2.33.0001.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2"/>
                <w:w w:val="100"/>
                <w:sz w:val="16"/>
                <w:szCs w:val="16"/>
              </w:rPr>
              <w:t>V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akasi.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13.050.000,00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30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080.009.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49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binaan,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bentukan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4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berdayaan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Swasta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(LKS)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5"/>
                <w:w w:val="89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ripatit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Ka</w:t>
            </w:r>
            <w:r>
              <w:rPr>
                <w:rFonts w:cs="Arial Narrow" w:hAnsi="Arial Narrow" w:eastAsia="Arial Narrow" w:ascii="Arial Narrow"/>
                <w:b/>
                <w:spacing w:val="-3"/>
                <w:w w:val="92"/>
                <w:sz w:val="16"/>
                <w:szCs w:val="16"/>
              </w:rPr>
              <w:t>b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/Kota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Provinsi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66.307.000,00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9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1.314.000,00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2.344.000,00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2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2.344.000,00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63.963.000,00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4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4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3.974.500,00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3.974.500,00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798.500,00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548.500,00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8.580.000,00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8.580.000,00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080.010.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B</w:t>
            </w:r>
            <w:r>
              <w:rPr>
                <w:rFonts w:cs="Arial Narrow" w:hAnsi="Arial Narrow" w:eastAsia="Arial Narrow" w:ascii="Arial Narrow"/>
                <w:b/>
                <w:spacing w:val="-2"/>
                <w:w w:val="89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89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tek</w:t>
            </w:r>
            <w:r>
              <w:rPr>
                <w:rFonts w:cs="Times New Roman" w:hAnsi="Times New Roman" w:eastAsia="Times New Roman" w:ascii="Times New Roman"/>
                <w:b/>
                <w:spacing w:val="4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Struktur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Skala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Upah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98.602.000,00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98.602.000,00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7.205.000,00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7.205.000,00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25.952.000,00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25.952.000,00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4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080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795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tek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tata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cara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2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buatan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PP/PKB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616.800,00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616.800,00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82.300.000,00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82.300.000,00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41.906.200,00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41.906.200,00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3.597.000,00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3.597.000,00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9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09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080.012.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49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binaan,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bentukan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4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berdayaan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Swasta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(LKS)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Bipartit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Perusahaan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41.491.500,00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9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2.783.000,00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12.950.300,00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15.733.300,00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15.733.300,00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25.758.200,00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10.335.000,00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1.240.300,00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1.240.300,00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1.240.300,00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9.094.700,00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1.074.500,00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1.074.500,00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25.521.000,00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8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1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1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09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080.013.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4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Pelaksanaan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inan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Sosial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Ketenagakerjaan</w:t>
            </w:r>
            <w:r>
              <w:rPr>
                <w:rFonts w:cs="Times New Roman" w:hAnsi="Times New Roman" w:eastAsia="Times New Roman" w:ascii="Times New Roman"/>
                <w:b/>
                <w:spacing w:val="-21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/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Kesehatan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Kabupaten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/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Kota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61.820.000,00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604" w:right="-3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997.000,00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44" w:right="-3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997.000,00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9" w:right="-3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997.000,00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60.823.000,00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477.000,00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477.000,00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477.000,00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583.000,00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46.190.000,00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46.190.000,00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4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5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727"/>
            </w:pPr>
            <w:r>
              <w:rPr>
                <w:rFonts w:cs="Arial Narrow" w:hAnsi="Arial Narrow" w:eastAsia="Arial Narrow" w:ascii="Arial Narrow"/>
                <w:b/>
                <w:w w:val="91"/>
                <w:sz w:val="16"/>
                <w:szCs w:val="16"/>
              </w:rPr>
              <w:t>Perlindungan</w:t>
            </w:r>
            <w:r>
              <w:rPr>
                <w:rFonts w:cs="Times New Roman" w:hAnsi="Times New Roman" w:eastAsia="Times New Roman" w:ascii="Times New Roman"/>
                <w:b/>
                <w:spacing w:val="-19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Sist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Pengawasan</w:t>
            </w:r>
            <w:r>
              <w:rPr>
                <w:rFonts w:cs="Times New Roman" w:hAnsi="Times New Roman" w:eastAsia="Times New Roman" w:ascii="Times New Roman"/>
                <w:b/>
                <w:spacing w:val="-2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948.585.350,00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150.082.800,00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2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128.972.798,00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279.055.598,00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279.055.598,00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669.529.752,00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Pengujian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Lingkungan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5" w:right="-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19.861.000,00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19.861.000,00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24.439.000,00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2.561.000,00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2.184.000,00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1.254.000,00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001.5.2.2.02.0005.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</w:t>
            </w: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6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8.580.000,00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15.480.000,00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15.480.000,00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9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Pengawasan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Pelaksanaan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Peraturan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Perundang-Undangan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Ketenagakerjaan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172.220.000,00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26.805.500,00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17.047.413,00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43.852.913,00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43.852.913,00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128.367.087,00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7.760.000,00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1.588.500,00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1.444.500,00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3.033.000,00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3.033.000,00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4.727.000,00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9.504.000,00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475.500,00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657.913,00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1.133.413,00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1.133.413,00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8.370.587,00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5.492.000,00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641.500,00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955.000,00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1.596.500,00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1.596.500,00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3.895.500,00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002.5.2.2.08.0002.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Sarana</w:t>
            </w:r>
            <w:r>
              <w:rPr>
                <w:rFonts w:cs="Times New Roman" w:hAnsi="Times New Roman" w:eastAsia="Times New Roman" w:ascii="Times New Roman"/>
                <w:b/>
                <w:spacing w:val="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obilitas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Air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12.584.000,00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8.234.000,00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2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93.960.000,00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09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081.003.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8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eriksaan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No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r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No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r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Kesel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atan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Kesehatan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(K3)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perusahaan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Kab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/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Kota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192.240.000,00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45.794.600,00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25.661.450,00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71.456.050,00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71.456.050,00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120.783.950,00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4.608.200,00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3.508.200,00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9.920.000,00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1.580.500,00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5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2.792.450,00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2.792.450,00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7.127.550,00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003.5.2.2.03.0007.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paket/pengir</w:t>
            </w:r>
            <w:r>
              <w:rPr>
                <w:rFonts w:cs="Arial Narrow" w:hAnsi="Arial Narrow" w:eastAsia="Arial Narrow" w:ascii="Arial Narrow"/>
                <w:b/>
                <w:spacing w:val="-12"/>
                <w:w w:val="100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7.860.000,00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3.495.800,00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605.100,00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593.500,00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1.198.600,00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1.198.600,00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2.297.200,00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6.344.000,00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1.189.000,00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986.000,00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4.169.000,00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38.870.000,00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19.820.000,00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58.690.000,00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58.690.000,00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66.310.000,00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1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w w:val="94"/>
                <w:sz w:val="16"/>
                <w:szCs w:val="16"/>
              </w:rPr>
              <w:t>Penanganan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Kasus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Ketenagakerjaan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106.859.950,00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604" w:right="-3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16.101.085,00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16.905.085,00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16.905.085,00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89.954.865,00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005.5.2.1.01.0015.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Penyidik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Pegawai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Negeri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Sipil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4.023.200,00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319.000,00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1.162.000,00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1.481.000,00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1.481.000,00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2.542.200,00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501.025,00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501.025,00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501.025,00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5.498.975,00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7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3.766.750,00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565.500,00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790.500,00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790.500,00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2.976.250,00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67.510.000,00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13.632.560,00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13.632.560,00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13.632.560,00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53.877.440,00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081.006.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12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Penerapan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Sist</w:t>
            </w:r>
            <w:r>
              <w:rPr>
                <w:rFonts w:cs="Arial Narrow" w:hAnsi="Arial Narrow" w:eastAsia="Arial Narrow" w:ascii="Arial Narrow"/>
                <w:b/>
                <w:spacing w:val="-5"/>
                <w:w w:val="92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anaj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Kesel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atan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7"/>
                <w:sz w:val="16"/>
                <w:szCs w:val="16"/>
              </w:rPr>
              <w:t>(</w:t>
            </w:r>
            <w:r>
              <w:rPr>
                <w:rFonts w:cs="Arial Narrow" w:hAnsi="Arial Narrow" w:eastAsia="Arial Narrow" w:ascii="Arial Narrow"/>
                <w:b/>
                <w:spacing w:val="-2"/>
                <w:w w:val="97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2"/>
                <w:w w:val="97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7"/>
                <w:sz w:val="16"/>
                <w:szCs w:val="16"/>
              </w:rPr>
              <w:t>K3)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7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Perusahaan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178.881.000,00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24.181.000,00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2.681.850,00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26.862.850,00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26.862.850,00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152.018.150,00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2.571.000,00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1.928.000,00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1.014.000,00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3.618.000,00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321.850,00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3.939.850,00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3.939.850,00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7.074.150,00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29.404.000,00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29.404.000,00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6.072.000,00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5.172.000,00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1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20.880.000,00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20.880.000,00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67.120.000,00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09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081.010.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45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9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bentukan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Panitia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bina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Kesehatan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Kesel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atan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Kesehatan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(P2K3)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75.151.000,00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9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14.668.500,00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15.838.500,00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15.838.500,00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59.312.500,00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5.854.000,00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1.888.500,00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1.888.500,00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1.888.500,00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3.965.500,00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6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37.170.000,00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8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1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081.012.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Akreditasi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Laboratori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10.775.700,00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9.073.000,00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19.848.700,00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19.848.700,00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31.151.300,00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1.014.000,00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5.904.000,00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5.722.000,00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5.722.000,00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5.722.000,00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1.222.000,00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1.898.000,00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1.898.000,00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2.158.000,00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10.836.000,00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10.836.000,00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012.5.2.2.19.0006.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5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konsultansi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survellen/asse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9.553.700,00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9.553.700,00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9.553.700,00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10.446.300,00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012.5.2.2.24.0003.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712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baga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akreditasi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012.5.2.2.24.0005.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baga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kalibrasi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012.5.2.2.30.0005.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Kontribusi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Keanggotaan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081.013.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eriksaan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Kesehatan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57.850.000,00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27.841.000,00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6.510.000,00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34.351.000,00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34.351.000,00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23.499.000,00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926.000,00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926.000,00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926.000,00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1.769.000,00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013.5.2.2.02.0004.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obat-obatan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16.245.000,00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16.245.000,00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16.245.000,00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16.245.000,00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9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9.720.000,00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19.220.000,00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081.014.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36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bentukan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Kader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No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r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Ketenagakerjaan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(KNK)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5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Perusahaan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70.083.400,00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30.079.500,00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30.079.500,00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30.079.500,00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40.003.900,00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6.608.400,00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6.608.400,00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3.024.000,00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2.273.500,00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2.273.500,00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2.273.500,00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2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30.885.000,00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30.885.000,00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Pengadaan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5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Perbaikan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Sarana</w:t>
            </w:r>
            <w:r>
              <w:rPr>
                <w:rFonts w:cs="Times New Roman" w:hAnsi="Times New Roman" w:eastAsia="Times New Roman" w:ascii="Times New Roman"/>
                <w:b/>
                <w:spacing w:val="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Prasarana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Laboratori</w:t>
            </w:r>
            <w:r>
              <w:rPr>
                <w:rFonts w:cs="Arial Narrow" w:hAnsi="Arial Narrow" w:eastAsia="Arial Narrow" w:ascii="Arial Narrow"/>
                <w:b/>
                <w:spacing w:val="-11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3" w:right="-32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73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082.001.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w w:val="99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9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eliharaan</w:t>
            </w:r>
            <w:r>
              <w:rPr>
                <w:rFonts w:cs="Times New Roman" w:hAnsi="Times New Roman" w:eastAsia="Times New Roman" w:ascii="Times New Roman"/>
                <w:b/>
                <w:spacing w:val="-2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Alat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Laboratori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98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98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16.232.000,00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16.232.000,00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001.5.2.2.24.0005.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baga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kalibrasi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082.002.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w w:val="95"/>
                <w:sz w:val="16"/>
                <w:szCs w:val="16"/>
              </w:rPr>
              <w:t>Pengadaan</w:t>
            </w:r>
            <w:r>
              <w:rPr>
                <w:rFonts w:cs="Times New Roman" w:hAnsi="Times New Roman" w:eastAsia="Times New Roman" w:ascii="Times New Roman"/>
                <w:b/>
                <w:spacing w:val="-2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Alat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Laboratori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002.5.2.3.36.0060.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odal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Pengadaan</w:t>
            </w:r>
            <w:r>
              <w:rPr>
                <w:rFonts w:cs="Times New Roman" w:hAnsi="Times New Roman" w:eastAsia="Times New Roman" w:ascii="Times New Roman"/>
                <w:b/>
                <w:spacing w:val="-2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Alat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Laboratori</w:t>
            </w:r>
            <w:r>
              <w:rPr>
                <w:rFonts w:cs="Arial Narrow" w:hAnsi="Arial Narrow" w:eastAsia="Arial Narrow" w:ascii="Arial Narrow"/>
                <w:b/>
                <w:spacing w:val="-10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Kesehatan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002.5.2.3.42.0002.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odal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Pengadaan</w:t>
            </w:r>
            <w:r>
              <w:rPr>
                <w:rFonts w:cs="Times New Roman" w:hAnsi="Times New Roman" w:eastAsia="Times New Roman" w:ascii="Times New Roman"/>
                <w:b/>
                <w:spacing w:val="-2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Alat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Laboratori</w:t>
            </w:r>
            <w:r>
              <w:rPr>
                <w:rFonts w:cs="Arial Narrow" w:hAnsi="Arial Narrow" w:eastAsia="Arial Narrow" w:ascii="Arial Narrow"/>
                <w:b/>
                <w:spacing w:val="-10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Kualitas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Udara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00"/>
            </w:pPr>
            <w:r>
              <w:rPr>
                <w:rFonts w:cs="Arial Narrow" w:hAnsi="Arial Narrow" w:eastAsia="Arial Narrow" w:ascii="Arial Narrow"/>
                <w:b/>
                <w:w w:val="93"/>
                <w:sz w:val="16"/>
                <w:szCs w:val="16"/>
              </w:rPr>
              <w:t>Peningkatan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bangan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Pengelolaan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Keuangan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192.588.000,00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9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4.196.000,00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20.820.000,00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25.016.000,00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25.016.000,00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167.572.000,00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083.001.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Intensifikasi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Ekstensifikasi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Retribusi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192.588.000,00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9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4.196.000,00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20.820.000,00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25.016.000,00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25.016.000,00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167.572.000,00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926.000,00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926.000,00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926.000,00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1.694.000,00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6.875.000,00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6.125.000,00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718.000,00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718.000,00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182.375.000,00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20.070.000,00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159.035.000,00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27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6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Percepatan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bangunan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bangan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Infrastruktur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Pada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Kawasan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Khusus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Daerah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ertinggal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648.386.378,00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73.773.529,00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44.089.850,00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04" w:right="-34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17.863.379,00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289" w:right="-34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17.863.379,00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530.522.999,00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09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193.001.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782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Usaha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Ekon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Sosial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Budaya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Satuan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r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uk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igrasi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175.470.000,00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9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5.661.725,00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18.777.450,00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24.439.175,00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24.439.175,00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151.030.825,00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2.590.050,00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805.650,00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1.565.650,00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1.565.650,00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1.024.400,00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6.910.450,00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255.125,00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255.125,00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255.125,00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6.655.325,00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47.502.000,00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4.441.600,00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4.441.600,00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4.441.600,00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43.060.400,00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4.267.500,00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426.600,00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1.352.200,00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1.778.800,00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1.778.800,00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2.488.700,00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27.940.000,00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3.358.000,00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3.358.000,00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3.358.000,00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24.582.000,00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3.440.000,00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4.460.000,00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4.460.000,00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70.540.000,00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4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193.002.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49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Pengelolaan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Peng</w:t>
            </w:r>
            <w:r>
              <w:rPr>
                <w:rFonts w:cs="Arial Narrow" w:hAnsi="Arial Narrow" w:eastAsia="Arial Narrow" w:ascii="Arial Narrow"/>
                <w:b/>
                <w:spacing w:val="-7"/>
                <w:w w:val="94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bangan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Usaha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Kawasan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igrasi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60.030.000,00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604" w:right="-3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778.200,00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9.106.600,00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3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9.884.800,00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22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9.884.800,00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50.145.200,00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413.250,00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413.250,00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413.250,00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413.250,00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3.501.250,00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557.350,00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557.350,00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557.350,00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2.943.900,00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1.491.500,00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258.200,00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258.200,00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258.200,00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1.233.300,00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2.628.000,00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5.460.000,00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5.460.000,00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5.460.000,00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36.620.000,00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193.003.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Pelatihan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Keter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pilan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-7"/>
                <w:w w:val="95"/>
                <w:sz w:val="16"/>
                <w:szCs w:val="16"/>
              </w:rPr>
              <w:t>W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arga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5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ras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n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igrasi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322.165.678,00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49.025.330,00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6.580.000,00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55.605.330,00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55.605.330,00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266.560.348,00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003.5.2.1.01.0008.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2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Petugas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eknis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Lapangan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4.039.000,00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3.233.000,00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6.505.678,00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989.830,00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989.830,00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989.830,00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5.515.848,00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4.275.000,00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855.000,00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855.000,00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855.000,00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3.420.000,00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003.5.2.2.02.0004.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obat-obatan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185.500,00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185.500,00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185.500,00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749.500,00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3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003.5.2.2.02.0012.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Bahan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Praktek/Keter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pilan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20.902.000,00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18.142.000,00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44.880.000,00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44.880.000,00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1.532.000,00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82.764.000,00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17.556.000,00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17.556.000,00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17.556.000,00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65.208.000,00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003.5.2.2.13.0001.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lapangan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34.440.000,00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6.580.000,00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6.580.000,00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6.580.000,00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27.860.000,00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193.006.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84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Penataan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Persebaran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Penduduk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W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arga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igrasi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90.720.700,00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18.308.274,00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9.625.800,00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27.934.074,00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27.934.074,00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62.786.626,00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3.183.000,00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2.835.700,00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432.600,00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885.800,00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1.318.400,00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1.318.400,00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1.517.300,00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25.960.000,00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6.730.000,00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15.470.000,00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15.470.000,00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10.490.000,00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2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8"/>
          <w:szCs w:val="8"/>
        </w:rPr>
        <w:jc w:val="left"/>
        <w:spacing w:before="4" w:lineRule="exact" w:line="80"/>
      </w:pPr>
      <w:r>
        <w:rPr>
          <w:sz w:val="8"/>
          <w:szCs w:val="8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445" w:hRule="exact"/>
        </w:trPr>
        <w:tc>
          <w:tcPr>
            <w:tcW w:w="1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7"/>
              <w:ind w:left="2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7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8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8"/>
              <w:ind w:left="39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10.393.674,00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8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10.393.674,00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8"/>
              <w:ind w:left="3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10.393.674,00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6"/>
              <w:ind w:left="29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44.606.326,00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47" w:hRule="exact"/>
        </w:trPr>
        <w:tc>
          <w:tcPr>
            <w:tcW w:w="35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87"/>
              <w:ind w:left="21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90"/>
              <w:ind w:left="15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40.572.914.355,00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92"/>
              <w:ind w:left="17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4.740.909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86"/>
              <w:ind w:left="2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1.744.263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90"/>
              <w:ind w:left="2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6.485.172.227,00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99"/>
              <w:ind w:left="3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319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99"/>
              <w:ind w:left="34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375.769.840,00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99"/>
              <w:ind w:left="31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694.884.840,00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99"/>
              <w:ind w:left="21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1.384.674.227,00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99"/>
              <w:ind w:left="194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1.455.034.605,00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99"/>
              <w:ind w:left="16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2.839.708.832,00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99"/>
              <w:ind w:left="6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10.019.765.899,00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92"/>
              <w:ind w:left="2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30.553.148.456,00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200" w:hRule="exact"/>
        </w:trPr>
        <w:tc>
          <w:tcPr>
            <w:tcW w:w="132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35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Pener</w:t>
            </w:r>
            <w:r>
              <w:rPr>
                <w:rFonts w:cs="Arial Narrow" w:hAnsi="Arial Narrow" w:eastAsia="Arial Narrow" w:ascii="Arial Narrow"/>
                <w:b/>
                <w:spacing w:val="-5"/>
                <w:w w:val="88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88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88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: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5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5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19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23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SP2D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17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4.740.909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2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1.744.263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2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6.485.172.227,00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3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319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34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375.769.840,00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694.884.840,00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21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2.265.000.000,00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18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1.384.674.227,00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16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3.649.674.227,00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6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10.829.731.294,00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23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Potongan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Pajak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35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a.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PPN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lineRule="exact" w:line="160"/>
              <w:ind w:right="3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lineRule="exact" w:line="160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lineRule="exact" w:line="160"/>
              <w:ind w:right="3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6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17.856.000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60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25.626.090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5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43.482.090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5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25.303.620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5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15.202.870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40.506.490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83.988.580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2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35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b.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PPh-21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4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144.878.238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59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50.264.575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51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195.142.813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lineRule="exact" w:line="160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lineRule="exact" w:line="160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lineRule="exact" w:line="160"/>
              <w:ind w:right="3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5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18.976.250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55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17.250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40.093.500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4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235.236.313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5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c.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PPh-22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3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3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8"/>
              <w:ind w:left="78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408.100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8"/>
              <w:ind w:left="74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408.100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8"/>
              <w:ind w:left="6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1.139.055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8"/>
              <w:ind w:left="6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1.062.939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8"/>
              <w:ind w:left="60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2.201.994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8"/>
              <w:ind w:left="57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2.610.094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1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 w:lineRule="exact" w:line="160"/>
              <w:ind w:left="35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position w:val="-2"/>
                <w:sz w:val="16"/>
                <w:szCs w:val="16"/>
              </w:rPr>
              <w:t>d.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position w:val="-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position w:val="-2"/>
                <w:sz w:val="16"/>
                <w:szCs w:val="16"/>
              </w:rPr>
              <w:t>PPh-23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position w:val="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lineRule="exact" w:line="180"/>
              <w:ind w:right="3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ind w:right="3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ind w:right="2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36.364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81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36.364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6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1.705.519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6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6.496.515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60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8.202.034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57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8.238.398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5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5"/>
              <w:ind w:left="35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e.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PPh-4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6"/>
              <w:ind w:right="3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6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6"/>
              <w:ind w:right="3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6"/>
              <w:ind w:left="6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1.785.600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6"/>
              <w:ind w:left="78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857.900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6"/>
              <w:ind w:left="6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2.643.500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6"/>
              <w:ind w:left="7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540.400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6"/>
              <w:ind w:left="7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180.100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6"/>
              <w:ind w:left="7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720.500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6"/>
              <w:ind w:left="57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3.364.000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4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Lain-lain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122"/>
            </w:pP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89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89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7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Pener</w:t>
            </w:r>
            <w:r>
              <w:rPr>
                <w:rFonts w:cs="Arial Narrow" w:hAnsi="Arial Narrow" w:eastAsia="Arial Narrow" w:ascii="Arial Narrow"/>
                <w:b/>
                <w:spacing w:val="-5"/>
                <w:w w:val="89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89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89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: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1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4.885.787.355,00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239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1.794.527.685,00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23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6.680.315.040,00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363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338.756.600,00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360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402.698.294,00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31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741.454.894,00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224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2.312.664.844,00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194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1.428.733.901,00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1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3.741.398.745,00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8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1.163.168.679,00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7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3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122"/>
            </w:pPr>
            <w:r>
              <w:rPr>
                <w:rFonts w:cs="Arial Narrow" w:hAnsi="Arial Narrow" w:eastAsia="Arial Narrow" w:ascii="Arial Narrow"/>
                <w:b/>
                <w:w w:val="94"/>
                <w:sz w:val="16"/>
                <w:szCs w:val="16"/>
              </w:rPr>
              <w:t>Pengeluaran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3"/>
                <w:sz w:val="16"/>
                <w:szCs w:val="16"/>
              </w:rPr>
              <w:t>: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24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SPJ(LS+UP</w:t>
            </w:r>
            <w:r>
              <w:rPr>
                <w:rFonts w:cs="Arial Narrow" w:hAnsi="Arial Narrow" w:eastAsia="Arial Narrow" w:ascii="Arial Narrow"/>
                <w:b/>
                <w:spacing w:val="-13"/>
                <w:w w:val="100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U/TU)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18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4.740.909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2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1.744.263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23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6.485.172.227,00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37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319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360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375.769.840,00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31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694.884.840,00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224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1.384.674.227,00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194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1.455.034.605,00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1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2.839.708.832,00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10.019.765.899,00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24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Penyetoran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Pajak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36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a.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PPN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618" w:right="-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17.856.000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615" w:right="-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25.626.090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7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43.482.090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88" w:right="-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25.303.620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58" w:right="-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15.202.870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4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40.506.490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83.988.580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2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36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b.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PPh-21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7"/>
              <w:ind w:left="46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144.878.238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7"/>
              <w:ind w:left="603" w:right="-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50.264.575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7"/>
              <w:ind w:left="52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195.142.813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7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7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7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7"/>
              <w:ind w:left="588" w:right="-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18.976.250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7"/>
              <w:ind w:left="568" w:right="-2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17.250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7"/>
              <w:ind w:left="54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40.093.500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7"/>
              <w:ind w:left="44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235.236.313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6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6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c.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PPh-22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1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1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1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1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797" w:right="-2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408.100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7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408.100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661" w:right="-2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1.139.055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631" w:right="-2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1.062.939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6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2.201.994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2.610.094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7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"/>
              <w:ind w:left="36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d.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PPh-23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3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3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3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3"/>
              <w:ind w:right="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36.364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"/>
              <w:ind w:left="8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36.364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"/>
              <w:ind w:left="661" w:right="-2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1.705.519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"/>
              <w:ind w:left="631" w:right="-2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6.496.515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"/>
              <w:ind w:left="6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8.202.034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"/>
              <w:ind w:lef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8.238.398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33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6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e.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PPh-4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7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7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7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7"/>
              <w:ind w:left="691" w:right="-2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1.785.600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7"/>
              <w:ind w:left="797" w:right="-2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857.900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7"/>
              <w:ind w:left="6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2.643.500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7"/>
              <w:ind w:left="770" w:right="-2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540.400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7"/>
              <w:ind w:left="740" w:right="-2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180.100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7"/>
              <w:ind w:left="72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720.500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7"/>
              <w:ind w:lef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3.364.000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24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Lain-lain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5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5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5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5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5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5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5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66" w:lineRule="exact" w:line="140"/>
              <w:ind w:right="-1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position w:val="-3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position w:val="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5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5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2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Pengeluaran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3"/>
                <w:sz w:val="16"/>
                <w:szCs w:val="16"/>
              </w:rPr>
              <w:t>: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4"/>
              <w:ind w:left="1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4.885.787.355,00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4"/>
              <w:ind w:left="239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1.794.527.685,00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4"/>
              <w:ind w:left="23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6.680.315.040,00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4"/>
              <w:ind w:left="394" w:right="-5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338.756.600,00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4"/>
              <w:ind w:left="360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402.698.294,00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4"/>
              <w:ind w:left="31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741.454.894,00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4"/>
              <w:ind w:left="224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1.432.339.071,00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4"/>
              <w:ind w:left="194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1.499.094.279,00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4"/>
              <w:ind w:left="1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2.931.433.350,00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4"/>
              <w:ind w:left="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10.353.203.284,00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300" w:hRule="exact"/>
        </w:trPr>
        <w:tc>
          <w:tcPr>
            <w:tcW w:w="1324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2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Saldo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6"/>
              <w:ind w:right="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6"/>
              <w:ind w:right="5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6"/>
              <w:ind w:right="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33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880.325.773,00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26" w:right="-6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(70.360.378,00)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809.965.395,00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809.965.395,00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sz w:val="19"/>
          <w:szCs w:val="19"/>
        </w:rPr>
        <w:jc w:val="left"/>
        <w:spacing w:before="7" w:lineRule="exact" w:line="180"/>
        <w:sectPr>
          <w:pgMar w:header="0" w:footer="0" w:top="260" w:bottom="280" w:left="680" w:right="500"/>
          <w:headerReference w:type="default" r:id="rId5"/>
          <w:pgSz w:w="20160" w:h="12240" w:orient="landscape"/>
        </w:sectPr>
      </w:pPr>
      <w:r>
        <w:rPr>
          <w:sz w:val="19"/>
          <w:szCs w:val="19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center"/>
        <w:spacing w:before="47"/>
        <w:ind w:left="2177" w:right="447"/>
      </w:pPr>
      <w:r>
        <w:rPr>
          <w:rFonts w:cs="Arial Narrow" w:hAnsi="Arial Narrow" w:eastAsia="Arial Narrow" w:ascii="Arial Narrow"/>
          <w:b/>
          <w:spacing w:val="-2"/>
          <w:w w:val="99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2"/>
          <w:sz w:val="16"/>
          <w:szCs w:val="16"/>
        </w:rPr>
        <w:t>engetahui,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18"/>
          <w:szCs w:val="18"/>
        </w:rPr>
        <w:jc w:val="left"/>
        <w:spacing w:before="2" w:lineRule="exact" w:line="180"/>
      </w:pPr>
      <w:r>
        <w:rPr>
          <w:sz w:val="18"/>
          <w:szCs w:val="18"/>
        </w:rPr>
      </w:r>
    </w:p>
    <w:p>
      <w:pPr>
        <w:rPr>
          <w:rFonts w:cs="Arial Narrow" w:hAnsi="Arial Narrow" w:eastAsia="Arial Narrow" w:ascii="Arial Narrow"/>
          <w:sz w:val="17"/>
          <w:szCs w:val="17"/>
        </w:rPr>
        <w:jc w:val="center"/>
        <w:spacing w:lineRule="exact" w:line="180"/>
        <w:ind w:left="1708" w:right="-33"/>
      </w:pP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</w:rPr>
        <w:t>PE</w:t>
      </w:r>
      <w:r>
        <w:rPr>
          <w:rFonts w:cs="Arial Narrow" w:hAnsi="Arial Narrow" w:eastAsia="Arial Narrow" w:ascii="Arial Narrow"/>
          <w:b/>
          <w:spacing w:val="-5"/>
          <w:w w:val="100"/>
          <w:position w:val="-1"/>
          <w:sz w:val="17"/>
          <w:szCs w:val="17"/>
        </w:rPr>
        <w:t>N</w:t>
      </w:r>
      <w:r>
        <w:rPr>
          <w:rFonts w:cs="Arial Narrow" w:hAnsi="Arial Narrow" w:eastAsia="Arial Narrow" w:ascii="Arial Narrow"/>
          <w:b/>
          <w:spacing w:val="-2"/>
          <w:w w:val="100"/>
          <w:position w:val="-1"/>
          <w:sz w:val="17"/>
          <w:szCs w:val="17"/>
        </w:rPr>
        <w:t>GG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</w:rPr>
        <w:t>U</w:t>
      </w:r>
      <w:r>
        <w:rPr>
          <w:rFonts w:cs="Arial Narrow" w:hAnsi="Arial Narrow" w:eastAsia="Arial Narrow" w:ascii="Arial Narrow"/>
          <w:b/>
          <w:spacing w:val="-3"/>
          <w:w w:val="100"/>
          <w:position w:val="-1"/>
          <w:sz w:val="17"/>
          <w:szCs w:val="17"/>
        </w:rPr>
        <w:t>N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</w:rPr>
        <w:t>A</w:t>
      </w:r>
      <w:r>
        <w:rPr>
          <w:rFonts w:cs="Times New Roman" w:hAnsi="Times New Roman" w:eastAsia="Times New Roman" w:ascii="Times New Roman"/>
          <w:b/>
          <w:spacing w:val="4"/>
          <w:w w:val="100"/>
          <w:position w:val="-1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</w:rPr>
        <w:t>A</w:t>
      </w:r>
      <w:r>
        <w:rPr>
          <w:rFonts w:cs="Arial Narrow" w:hAnsi="Arial Narrow" w:eastAsia="Arial Narrow" w:ascii="Arial Narrow"/>
          <w:b/>
          <w:spacing w:val="-3"/>
          <w:w w:val="100"/>
          <w:position w:val="-1"/>
          <w:sz w:val="17"/>
          <w:szCs w:val="17"/>
        </w:rPr>
        <w:t>N</w:t>
      </w:r>
      <w:r>
        <w:rPr>
          <w:rFonts w:cs="Arial Narrow" w:hAnsi="Arial Narrow" w:eastAsia="Arial Narrow" w:ascii="Arial Narrow"/>
          <w:b/>
          <w:spacing w:val="-2"/>
          <w:w w:val="104"/>
          <w:position w:val="-1"/>
          <w:sz w:val="17"/>
          <w:szCs w:val="17"/>
        </w:rPr>
        <w:t>GG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</w:rPr>
        <w:t>ARAN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17"/>
          <w:szCs w:val="17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center"/>
        <w:spacing w:before="39"/>
        <w:ind w:left="-32" w:right="1677"/>
      </w:pPr>
      <w:r>
        <w:br w:type="column"/>
      </w:r>
      <w:r>
        <w:rPr>
          <w:rFonts w:cs="Arial Narrow" w:hAnsi="Arial Narrow" w:eastAsia="Arial Narrow" w:ascii="Arial Narrow"/>
          <w:b/>
          <w:spacing w:val="0"/>
          <w:w w:val="95"/>
          <w:sz w:val="16"/>
          <w:szCs w:val="16"/>
        </w:rPr>
        <w:t>Padang,</w:t>
      </w:r>
      <w:r>
        <w:rPr>
          <w:rFonts w:cs="Times New Roman" w:hAnsi="Times New Roman" w:eastAsia="Times New Roman" w:ascii="Times New Roman"/>
          <w:b/>
          <w:spacing w:val="-11"/>
          <w:w w:val="95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30</w:t>
      </w:r>
      <w:r>
        <w:rPr>
          <w:rFonts w:cs="Times New Roman" w:hAnsi="Times New Roman" w:eastAsia="Times New Roman" w:ascii="Times New Roman"/>
          <w:b/>
          <w:spacing w:val="-15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87"/>
          <w:sz w:val="16"/>
          <w:szCs w:val="16"/>
        </w:rPr>
        <w:t>April</w:t>
      </w:r>
      <w:r>
        <w:rPr>
          <w:rFonts w:cs="Times New Roman" w:hAnsi="Times New Roman" w:eastAsia="Times New Roman" w:ascii="Times New Roman"/>
          <w:b/>
          <w:spacing w:val="-3"/>
          <w:w w:val="87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2019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19"/>
          <w:szCs w:val="19"/>
        </w:rPr>
        <w:jc w:val="left"/>
        <w:spacing w:lineRule="exact" w:line="180"/>
      </w:pPr>
      <w:r>
        <w:rPr>
          <w:sz w:val="19"/>
          <w:szCs w:val="19"/>
        </w:rPr>
      </w:r>
    </w:p>
    <w:p>
      <w:pPr>
        <w:rPr>
          <w:rFonts w:cs="Arial Narrow" w:hAnsi="Arial Narrow" w:eastAsia="Arial Narrow" w:ascii="Arial Narrow"/>
          <w:sz w:val="17"/>
          <w:szCs w:val="17"/>
        </w:rPr>
        <w:jc w:val="center"/>
        <w:spacing w:lineRule="exact" w:line="180"/>
        <w:ind w:left="230" w:right="1872"/>
        <w:sectPr>
          <w:type w:val="continuous"/>
          <w:pgSz w:w="20160" w:h="12240" w:orient="landscape"/>
          <w:pgMar w:top="260" w:bottom="280" w:left="680" w:right="500"/>
          <w:cols w:num="2" w:equalWidth="off">
            <w:col w:w="3405" w:space="12599"/>
            <w:col w:w="2976"/>
          </w:cols>
        </w:sectPr>
      </w:pP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</w:rPr>
        <w:t>PPK</w:t>
      </w:r>
      <w:r>
        <w:rPr>
          <w:rFonts w:cs="Times New Roman" w:hAnsi="Times New Roman" w:eastAsia="Times New Roman" w:ascii="Times New Roman"/>
          <w:b/>
          <w:spacing w:val="-5"/>
          <w:w w:val="100"/>
          <w:position w:val="-1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</w:rPr>
        <w:t>-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2"/>
          <w:position w:val="-1"/>
          <w:sz w:val="17"/>
          <w:szCs w:val="17"/>
        </w:rPr>
        <w:t>SKPD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17"/>
          <w:szCs w:val="17"/>
        </w:rPr>
      </w:r>
    </w:p>
    <w:p>
      <w:pPr>
        <w:rPr>
          <w:sz w:val="16"/>
          <w:szCs w:val="16"/>
        </w:rPr>
        <w:jc w:val="left"/>
        <w:spacing w:before="3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17"/>
          <w:szCs w:val="17"/>
        </w:rPr>
        <w:jc w:val="left"/>
        <w:spacing w:before="49" w:lineRule="exact" w:line="180"/>
        <w:ind w:left="1812"/>
        <w:sectPr>
          <w:type w:val="continuous"/>
          <w:pgSz w:w="20160" w:h="12240" w:orient="landscape"/>
          <w:pgMar w:top="260" w:bottom="280" w:left="680" w:right="500"/>
        </w:sectPr>
      </w:pPr>
      <w:r>
        <w:rPr>
          <w:rFonts w:cs="Arial Narrow" w:hAnsi="Arial Narrow" w:eastAsia="Arial Narrow" w:ascii="Arial Narrow"/>
          <w:b/>
          <w:w w:val="101"/>
          <w:sz w:val="17"/>
          <w:szCs w:val="17"/>
        </w:rPr>
      </w:r>
      <w:r>
        <w:rPr>
          <w:rFonts w:cs="Arial Narrow" w:hAnsi="Arial Narrow" w:eastAsia="Arial Narrow" w:ascii="Arial Narrow"/>
          <w:b/>
          <w:spacing w:val="0"/>
          <w:w w:val="100"/>
          <w:sz w:val="17"/>
          <w:szCs w:val="17"/>
          <w:u w:val="single" w:color="000000"/>
        </w:rPr>
        <w:t>NAZRIZAL,</w:t>
      </w:r>
      <w:r>
        <w:rPr>
          <w:rFonts w:cs="Arial Narrow" w:hAnsi="Arial Narrow" w:eastAsia="Arial Narrow" w:ascii="Arial Narrow"/>
          <w:b/>
          <w:spacing w:val="-4"/>
          <w:w w:val="100"/>
          <w:sz w:val="17"/>
          <w:szCs w:val="17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7"/>
          <w:szCs w:val="17"/>
          <w:u w:val="single" w:color="000000"/>
        </w:rPr>
        <w:t>S.Sos.</w:t>
      </w:r>
      <w:r>
        <w:rPr>
          <w:rFonts w:cs="Arial Narrow" w:hAnsi="Arial Narrow" w:eastAsia="Arial Narrow" w:ascii="Arial Narrow"/>
          <w:b/>
          <w:spacing w:val="-5"/>
          <w:w w:val="100"/>
          <w:sz w:val="17"/>
          <w:szCs w:val="17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-2"/>
          <w:w w:val="100"/>
          <w:sz w:val="17"/>
          <w:szCs w:val="17"/>
          <w:u w:val="single" w:color="000000"/>
        </w:rPr>
        <w:t>M</w:t>
      </w:r>
      <w:r>
        <w:rPr>
          <w:rFonts w:cs="Arial Narrow" w:hAnsi="Arial Narrow" w:eastAsia="Arial Narrow" w:ascii="Arial Narrow"/>
          <w:b/>
          <w:spacing w:val="-2"/>
          <w:w w:val="100"/>
          <w:sz w:val="17"/>
          <w:szCs w:val="17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w w:val="100"/>
          <w:sz w:val="17"/>
          <w:szCs w:val="17"/>
          <w:u w:val="single" w:color="000000"/>
        </w:rPr>
        <w:t>.S</w:t>
      </w:r>
      <w:r>
        <w:rPr>
          <w:rFonts w:cs="Arial Narrow" w:hAnsi="Arial Narrow" w:eastAsia="Arial Narrow" w:ascii="Arial Narrow"/>
          <w:b/>
          <w:spacing w:val="0"/>
          <w:w w:val="100"/>
          <w:sz w:val="17"/>
          <w:szCs w:val="17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w w:val="100"/>
          <w:sz w:val="17"/>
          <w:szCs w:val="17"/>
        </w:rPr>
      </w:r>
      <w:r>
        <w:rPr>
          <w:rFonts w:cs="Arial Narrow" w:hAnsi="Arial Narrow" w:eastAsia="Arial Narrow" w:ascii="Arial Narrow"/>
          <w:b/>
          <w:spacing w:val="0"/>
          <w:w w:val="83"/>
          <w:sz w:val="17"/>
          <w:szCs w:val="17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17"/>
          <w:szCs w:val="17"/>
        </w:rPr>
        <w:t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15"/>
          <w:w w:val="100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15"/>
          <w:w w:val="104"/>
          <w:position w:val="-1"/>
          <w:sz w:val="17"/>
          <w:szCs w:val="17"/>
        </w:rPr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  <w:u w:val="single" w:color="000000"/>
        </w:rPr>
        <w:t>D</w:t>
      </w:r>
      <w:r>
        <w:rPr>
          <w:rFonts w:cs="Arial Narrow" w:hAnsi="Arial Narrow" w:eastAsia="Arial Narrow" w:ascii="Arial Narrow"/>
          <w:b/>
          <w:spacing w:val="-3"/>
          <w:w w:val="100"/>
          <w:position w:val="-1"/>
          <w:sz w:val="17"/>
          <w:szCs w:val="17"/>
          <w:u w:val="single" w:color="000000"/>
        </w:rPr>
        <w:t>E</w:t>
      </w:r>
      <w:r>
        <w:rPr>
          <w:rFonts w:cs="Arial Narrow" w:hAnsi="Arial Narrow" w:eastAsia="Arial Narrow" w:ascii="Arial Narrow"/>
          <w:b/>
          <w:spacing w:val="-3"/>
          <w:w w:val="100"/>
          <w:position w:val="-1"/>
          <w:sz w:val="17"/>
          <w:szCs w:val="17"/>
          <w:u w:val="single" w:color="000000"/>
        </w:rPr>
      </w:r>
      <w:r>
        <w:rPr>
          <w:rFonts w:cs="Arial Narrow" w:hAnsi="Arial Narrow" w:eastAsia="Arial Narrow" w:ascii="Arial Narrow"/>
          <w:b/>
          <w:spacing w:val="-11"/>
          <w:w w:val="100"/>
          <w:position w:val="-1"/>
          <w:sz w:val="17"/>
          <w:szCs w:val="17"/>
          <w:u w:val="single" w:color="000000"/>
        </w:rPr>
        <w:t>L</w:t>
      </w:r>
      <w:r>
        <w:rPr>
          <w:rFonts w:cs="Arial Narrow" w:hAnsi="Arial Narrow" w:eastAsia="Arial Narrow" w:ascii="Arial Narrow"/>
          <w:b/>
          <w:spacing w:val="-11"/>
          <w:w w:val="100"/>
          <w:position w:val="-1"/>
          <w:sz w:val="17"/>
          <w:szCs w:val="17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  <w:u w:val="single" w:color="000000"/>
        </w:rPr>
        <w:t>VI</w:t>
      </w:r>
      <w:r>
        <w:rPr>
          <w:rFonts w:cs="Arial Narrow" w:hAnsi="Arial Narrow" w:eastAsia="Arial Narrow" w:ascii="Arial Narrow"/>
          <w:b/>
          <w:spacing w:val="7"/>
          <w:w w:val="100"/>
          <w:position w:val="-1"/>
          <w:sz w:val="17"/>
          <w:szCs w:val="17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  <w:u w:val="single" w:color="000000"/>
        </w:rPr>
        <w:t>DANUS,</w:t>
      </w:r>
      <w:r>
        <w:rPr>
          <w:rFonts w:cs="Arial Narrow" w:hAnsi="Arial Narrow" w:eastAsia="Arial Narrow" w:ascii="Arial Narrow"/>
          <w:b/>
          <w:spacing w:val="-5"/>
          <w:w w:val="100"/>
          <w:position w:val="-1"/>
          <w:sz w:val="17"/>
          <w:szCs w:val="17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  <w:u w:val="single" w:color="000000"/>
        </w:rPr>
        <w:t>A</w:t>
      </w:r>
      <w:r>
        <w:rPr>
          <w:rFonts w:cs="Arial Narrow" w:hAnsi="Arial Narrow" w:eastAsia="Arial Narrow" w:ascii="Arial Narrow"/>
          <w:b/>
          <w:spacing w:val="-2"/>
          <w:w w:val="100"/>
          <w:position w:val="-1"/>
          <w:sz w:val="17"/>
          <w:szCs w:val="17"/>
          <w:u w:val="single" w:color="000000"/>
        </w:rPr>
        <w:t>.</w:t>
      </w:r>
      <w:r>
        <w:rPr>
          <w:rFonts w:cs="Arial Narrow" w:hAnsi="Arial Narrow" w:eastAsia="Arial Narrow" w:ascii="Arial Narrow"/>
          <w:b/>
          <w:spacing w:val="-2"/>
          <w:w w:val="100"/>
          <w:position w:val="-1"/>
          <w:sz w:val="17"/>
          <w:szCs w:val="17"/>
          <w:u w:val="single" w:color="000000"/>
        </w:rPr>
      </w:r>
      <w:r>
        <w:rPr>
          <w:rFonts w:cs="Arial Narrow" w:hAnsi="Arial Narrow" w:eastAsia="Arial Narrow" w:ascii="Arial Narrow"/>
          <w:b/>
          <w:spacing w:val="-2"/>
          <w:w w:val="100"/>
          <w:position w:val="-1"/>
          <w:sz w:val="17"/>
          <w:szCs w:val="17"/>
          <w:u w:val="single" w:color="000000"/>
        </w:rPr>
        <w:t>M</w:t>
      </w:r>
      <w:r>
        <w:rPr>
          <w:rFonts w:cs="Arial Narrow" w:hAnsi="Arial Narrow" w:eastAsia="Arial Narrow" w:ascii="Arial Narrow"/>
          <w:b/>
          <w:spacing w:val="-2"/>
          <w:w w:val="100"/>
          <w:position w:val="-1"/>
          <w:sz w:val="17"/>
          <w:szCs w:val="17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  <w:u w:val="single" w:color="000000"/>
        </w:rPr>
        <w:t>d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</w:rPr>
      </w:r>
      <w:r>
        <w:rPr>
          <w:rFonts w:cs="Arial Narrow" w:hAnsi="Arial Narrow" w:eastAsia="Arial Narrow" w:ascii="Arial Narrow"/>
          <w:spacing w:val="0"/>
          <w:w w:val="100"/>
          <w:position w:val="0"/>
          <w:sz w:val="17"/>
          <w:szCs w:val="17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left"/>
        <w:spacing w:before="38"/>
        <w:ind w:left="1719" w:right="-44"/>
      </w:pP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NIP.</w:t>
      </w:r>
      <w:r>
        <w:rPr>
          <w:rFonts w:cs="Times New Roman" w:hAnsi="Times New Roman" w:eastAsia="Times New Roman" w:ascii="Times New Roman"/>
          <w:b/>
          <w:spacing w:val="-8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1970</w:t>
      </w:r>
      <w:r>
        <w:rPr>
          <w:rFonts w:cs="Arial Narrow" w:hAnsi="Arial Narrow" w:eastAsia="Arial Narrow" w:ascii="Arial Narrow"/>
          <w:b/>
          <w:spacing w:val="-6"/>
          <w:w w:val="100"/>
          <w:sz w:val="16"/>
          <w:szCs w:val="16"/>
        </w:rPr>
        <w:t>0</w:t>
      </w:r>
      <w:r>
        <w:rPr>
          <w:rFonts w:cs="Arial Narrow" w:hAnsi="Arial Narrow" w:eastAsia="Arial Narrow" w:ascii="Arial Narrow"/>
          <w:b/>
          <w:spacing w:val="-11"/>
          <w:w w:val="100"/>
          <w:sz w:val="16"/>
          <w:szCs w:val="16"/>
        </w:rPr>
        <w:t>1</w:t>
      </w: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14</w:t>
      </w:r>
      <w:r>
        <w:rPr>
          <w:rFonts w:cs="Times New Roman" w:hAnsi="Times New Roman" w:eastAsia="Times New Roman" w:ascii="Times New Roman"/>
          <w:b/>
          <w:spacing w:val="-13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198902</w:t>
      </w:r>
      <w:r>
        <w:rPr>
          <w:rFonts w:cs="Times New Roman" w:hAnsi="Times New Roman" w:eastAsia="Times New Roman" w:ascii="Times New Roman"/>
          <w:b/>
          <w:spacing w:val="-12"/>
          <w:w w:val="99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1</w:t>
      </w:r>
      <w:r>
        <w:rPr>
          <w:rFonts w:cs="Times New Roman" w:hAnsi="Times New Roman" w:eastAsia="Times New Roman" w:ascii="Times New Roman"/>
          <w:b/>
          <w:spacing w:val="-7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001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left"/>
        <w:spacing w:before="38"/>
        <w:ind w:left="32"/>
      </w:pPr>
      <w:r>
        <w:br w:type="column"/>
      </w: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NIP.</w:t>
      </w:r>
      <w:r>
        <w:rPr>
          <w:rFonts w:cs="Times New Roman" w:hAnsi="Times New Roman" w:eastAsia="Times New Roman" w:ascii="Times New Roman"/>
          <w:b/>
          <w:spacing w:val="-11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19670127</w:t>
      </w:r>
      <w:r>
        <w:rPr>
          <w:rFonts w:cs="Times New Roman" w:hAnsi="Times New Roman" w:eastAsia="Times New Roman" w:ascii="Times New Roman"/>
          <w:b/>
          <w:spacing w:val="-14"/>
          <w:w w:val="99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199003</w:t>
      </w:r>
      <w:r>
        <w:rPr>
          <w:rFonts w:cs="Times New Roman" w:hAnsi="Times New Roman" w:eastAsia="Times New Roman" w:ascii="Times New Roman"/>
          <w:b/>
          <w:spacing w:val="-12"/>
          <w:w w:val="99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2</w:t>
      </w:r>
      <w:r>
        <w:rPr>
          <w:rFonts w:cs="Times New Roman" w:hAnsi="Times New Roman" w:eastAsia="Times New Roman" w:ascii="Times New Roman"/>
          <w:b/>
          <w:spacing w:val="-7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003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15"/>
          <w:szCs w:val="15"/>
        </w:rPr>
        <w:jc w:val="left"/>
        <w:spacing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left"/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sectPr>
      <w:type w:val="continuous"/>
      <w:pgSz w:w="20160" w:h="12240" w:orient="landscape"/>
      <w:pgMar w:top="260" w:bottom="280" w:left="680" w:right="500"/>
      <w:cols w:num="2" w:equalWidth="off">
        <w:col w:w="3392" w:space="12400"/>
        <w:col w:w="3188"/>
      </w:cols>
    </w:sectPr>
  </w:body>
</w:document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936.2pt;margin-top:75.9182pt;width:41.2166pt;height:9.95pt;mso-position-horizontal-relative:page;mso-position-vertical-relative:page;z-index:-45998" filled="f" stroked="f">
          <v:textbox inset="0,0,0,0">
            <w:txbxContent>
              <w:p>
                <w:pPr>
                  <w:rPr>
                    <w:rFonts w:cs="Arial Narrow" w:hAnsi="Arial Narrow" w:eastAsia="Arial Narrow" w:ascii="Arial Narrow"/>
                    <w:sz w:val="16"/>
                    <w:szCs w:val="16"/>
                  </w:rPr>
                  <w:jc w:val="left"/>
                  <w:spacing w:lineRule="exact" w:line="180"/>
                  <w:ind w:left="20"/>
                </w:pPr>
                <w:r>
                  <w:rPr>
                    <w:rFonts w:cs="Arial Narrow" w:hAnsi="Arial Narrow" w:eastAsia="Arial Narrow" w:ascii="Arial Narrow"/>
                    <w:b/>
                    <w:spacing w:val="0"/>
                    <w:w w:val="88"/>
                    <w:sz w:val="16"/>
                    <w:szCs w:val="16"/>
                  </w:rPr>
                  <w:t>Hal</w:t>
                </w:r>
                <w:r>
                  <w:rPr>
                    <w:rFonts w:cs="Arial Narrow" w:hAnsi="Arial Narrow" w:eastAsia="Arial Narrow" w:ascii="Arial Narrow"/>
                    <w:b/>
                    <w:spacing w:val="-3"/>
                    <w:w w:val="88"/>
                    <w:sz w:val="16"/>
                    <w:szCs w:val="16"/>
                  </w:rPr>
                  <w:t>a</w:t>
                </w:r>
                <w:r>
                  <w:rPr>
                    <w:rFonts w:cs="Arial Narrow" w:hAnsi="Arial Narrow" w:eastAsia="Arial Narrow" w:ascii="Arial Narrow"/>
                    <w:b/>
                    <w:spacing w:val="-2"/>
                    <w:w w:val="88"/>
                    <w:sz w:val="16"/>
                    <w:szCs w:val="16"/>
                  </w:rPr>
                  <w:t>m</w:t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w w:val="88"/>
                    <w:sz w:val="16"/>
                    <w:szCs w:val="16"/>
                  </w:rPr>
                  <w:t>an</w:t>
                </w:r>
                <w:r>
                  <w:rPr>
                    <w:rFonts w:cs="Times New Roman" w:hAnsi="Times New Roman" w:eastAsia="Times New Roman" w:ascii="Times New Roman"/>
                    <w:b/>
                    <w:spacing w:val="34"/>
                    <w:w w:val="88"/>
                    <w:sz w:val="16"/>
                    <w:szCs w:val="16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w w:val="88"/>
                    <w:sz w:val="16"/>
                    <w:szCs w:val="16"/>
                  </w:rPr>
                  <w:t>:</w:t>
                </w:r>
                <w:r>
                  <w:rPr>
                    <w:rFonts w:cs="Times New Roman" w:hAnsi="Times New Roman" w:eastAsia="Times New Roman" w:ascii="Times New Roman"/>
                    <w:b/>
                    <w:spacing w:val="2"/>
                    <w:w w:val="88"/>
                    <w:sz w:val="16"/>
                    <w:szCs w:val="16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b/>
                    <w:spacing w:val="2"/>
                    <w:w w:val="88"/>
                    <w:sz w:val="16"/>
                    <w:szCs w:val="16"/>
                  </w:rPr>
                </w:r>
                <w:r>
                  <w:fldChar w:fldCharType="begin"/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w w:val="100"/>
                    <w:sz w:val="16"/>
                    <w:szCs w:val="16"/>
                  </w:rPr>
                  <w:instrText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w w:val="100"/>
                    <w:sz w:val="16"/>
                    <w:szCs w:val="16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w w:val="100"/>
                    <w:sz w:val="16"/>
                    <w:szCs w:val="16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theme" Target="theme/theme1.xml"/><Relationship Id="rId3" Type="http://schemas.openxmlformats.org/officeDocument/2006/relationships/image" Target="media/image1.jpg"/><Relationship Id="rId4" Type="http://schemas.openxmlformats.org/officeDocument/2006/relationships/header" Target="header1.xml"/><Relationship Id="rId5" Type="http://schemas.openxmlformats.org/officeDocument/2006/relationships/header" Target="header2.xml"/></Relationships>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